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E5" w:rsidRPr="00E627EE" w:rsidRDefault="00247C20" w:rsidP="00A52AE5">
      <w:r w:rsidRPr="00E627EE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-174625</wp:posOffset>
            </wp:positionV>
            <wp:extent cx="1009650" cy="1270000"/>
            <wp:effectExtent l="19050" t="0" r="0" b="0"/>
            <wp:wrapNone/>
            <wp:docPr id="3" name="Рисунок 1" descr="Описание: лого татт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лого татт 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C0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.6pt;margin-top:-12.2pt;width:503.65pt;height:88.7pt;z-index:251671552;mso-wrap-distance-left:9.05pt;mso-wrap-distance-right:9.05pt;mso-position-horizontal-relative:text;mso-position-vertical-relative:text" fillcolor="#33c" stroked="f">
            <v:fill color2="#cc3"/>
            <v:textbox style="mso-next-textbox:#_x0000_s1037" inset="0,0,0,0">
              <w:txbxContent>
                <w:p w:rsidR="00E627EE" w:rsidRDefault="00E627EE" w:rsidP="00A52AE5">
                  <w:pPr>
                    <w:ind w:left="1418"/>
                    <w:jc w:val="center"/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</w:pPr>
                  <w:r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 xml:space="preserve">  </w:t>
                  </w:r>
                </w:p>
                <w:p w:rsidR="00E627EE" w:rsidRDefault="00E627EE" w:rsidP="00A52AE5">
                  <w:pPr>
                    <w:ind w:left="1418" w:right="157"/>
                    <w:jc w:val="center"/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</w:pPr>
                  <w:r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 xml:space="preserve"> Главное управление образования и </w:t>
                  </w:r>
                  <w:r w:rsidR="00DC7AB4"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>науки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 xml:space="preserve"> Алтайского края</w:t>
                  </w:r>
                </w:p>
                <w:p w:rsidR="00E627EE" w:rsidRPr="0019698B" w:rsidRDefault="00E627EE" w:rsidP="00A52AE5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 w:themeColor="background1"/>
                    </w:rPr>
                  </w:pPr>
                  <w:r w:rsidRPr="0019698B">
                    <w:rPr>
                      <w:rFonts w:ascii="Bookman Old Style" w:hAnsi="Bookman Old Style" w:cs="Bookman Old Style"/>
                      <w:b/>
                      <w:smallCaps/>
                      <w:color w:val="FFFFFF" w:themeColor="background1"/>
                    </w:rPr>
                    <w:t>краевое государственное бюджетное профессиональное образовательное</w:t>
                  </w:r>
                </w:p>
                <w:p w:rsidR="00E627EE" w:rsidRPr="0019698B" w:rsidRDefault="00E627EE" w:rsidP="00A52AE5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 w:themeColor="background1"/>
                    </w:rPr>
                  </w:pPr>
                  <w:r w:rsidRPr="0019698B">
                    <w:rPr>
                      <w:rFonts w:ascii="Bookman Old Style" w:hAnsi="Bookman Old Style" w:cs="Bookman Old Style"/>
                      <w:b/>
                      <w:smallCaps/>
                      <w:color w:val="FFFFFF" w:themeColor="background1"/>
                    </w:rPr>
                    <w:t>учреждение</w:t>
                  </w:r>
                </w:p>
                <w:p w:rsidR="00E627EE" w:rsidRPr="0019698B" w:rsidRDefault="00E627EE" w:rsidP="00A52AE5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 w:themeColor="background1"/>
                      <w:sz w:val="32"/>
                      <w:szCs w:val="32"/>
                    </w:rPr>
                  </w:pPr>
                  <w:r w:rsidRPr="0019698B">
                    <w:rPr>
                      <w:rFonts w:ascii="Bookman Old Style" w:hAnsi="Bookman Old Style" w:cs="Bookman Old Style"/>
                      <w:b/>
                      <w:smallCaps/>
                      <w:color w:val="FFFFFF" w:themeColor="background1"/>
                      <w:sz w:val="32"/>
                      <w:szCs w:val="32"/>
                    </w:rPr>
                    <w:t>«Троицкий агротехнический техникум»</w:t>
                  </w:r>
                </w:p>
              </w:txbxContent>
            </v:textbox>
          </v:shape>
        </w:pict>
      </w:r>
    </w:p>
    <w:p w:rsidR="00A52AE5" w:rsidRPr="00E627EE" w:rsidRDefault="00A52AE5" w:rsidP="00A52AE5"/>
    <w:p w:rsidR="00247C20" w:rsidRPr="00E627EE" w:rsidRDefault="00A52AE5" w:rsidP="00247C20">
      <w:pPr>
        <w:pStyle w:val="1"/>
        <w:spacing w:before="0"/>
        <w:ind w:hanging="425"/>
        <w:rPr>
          <w:rFonts w:eastAsia="Calibri"/>
          <w:b w:val="0"/>
          <w:color w:val="auto"/>
          <w:spacing w:val="60"/>
          <w:sz w:val="72"/>
          <w:szCs w:val="72"/>
          <w:lang w:eastAsia="en-US"/>
        </w:rPr>
      </w:pPr>
      <w:r w:rsidRPr="00E627EE">
        <w:rPr>
          <w:rFonts w:eastAsia="Calibri"/>
          <w:b w:val="0"/>
          <w:color w:val="auto"/>
          <w:spacing w:val="60"/>
          <w:sz w:val="72"/>
          <w:szCs w:val="72"/>
          <w:lang w:eastAsia="en-US"/>
        </w:rPr>
        <w:t xml:space="preserve">                    </w:t>
      </w:r>
    </w:p>
    <w:p w:rsidR="00247C20" w:rsidRPr="00E627EE" w:rsidRDefault="00247C20" w:rsidP="00247C20">
      <w:pPr>
        <w:pStyle w:val="1"/>
        <w:spacing w:before="0"/>
        <w:ind w:hanging="425"/>
        <w:jc w:val="center"/>
        <w:rPr>
          <w:rFonts w:ascii="Bookman Old Style" w:eastAsia="Calibri" w:hAnsi="Bookman Old Style"/>
          <w:color w:val="auto"/>
          <w:spacing w:val="60"/>
          <w:sz w:val="32"/>
          <w:szCs w:val="32"/>
          <w:lang w:eastAsia="en-US"/>
        </w:rPr>
      </w:pPr>
    </w:p>
    <w:p w:rsidR="00A52AE5" w:rsidRPr="00E627EE" w:rsidRDefault="00E63A5A" w:rsidP="00247C20">
      <w:pPr>
        <w:pStyle w:val="1"/>
        <w:spacing w:before="0"/>
        <w:ind w:hanging="425"/>
        <w:jc w:val="center"/>
        <w:rPr>
          <w:rFonts w:eastAsia="Calibri"/>
          <w:color w:val="auto"/>
          <w:sz w:val="40"/>
          <w:szCs w:val="40"/>
          <w:lang w:eastAsia="en-US"/>
        </w:rPr>
      </w:pPr>
      <w:r w:rsidRPr="00E627EE">
        <w:rPr>
          <w:rFonts w:ascii="Bookman Old Style" w:eastAsia="Calibri" w:hAnsi="Bookman Old Style"/>
          <w:color w:val="auto"/>
          <w:spacing w:val="60"/>
          <w:sz w:val="32"/>
          <w:szCs w:val="32"/>
          <w:lang w:eastAsia="en-US"/>
        </w:rPr>
        <w:t xml:space="preserve"> </w:t>
      </w:r>
      <w:r w:rsidR="00A52AE5" w:rsidRPr="00E627EE">
        <w:rPr>
          <w:rFonts w:ascii="Bookman Old Style" w:eastAsia="Calibri" w:hAnsi="Bookman Old Style"/>
          <w:color w:val="auto"/>
          <w:spacing w:val="60"/>
          <w:sz w:val="32"/>
          <w:szCs w:val="32"/>
          <w:lang w:eastAsia="en-US"/>
        </w:rPr>
        <w:t>(КГБПОУ «ТАТТ</w:t>
      </w:r>
      <w:r w:rsidR="00A52AE5" w:rsidRPr="00E627EE">
        <w:rPr>
          <w:rFonts w:ascii="Bookman Old Style" w:eastAsia="Calibri" w:hAnsi="Bookman Old Style"/>
          <w:b w:val="0"/>
          <w:color w:val="auto"/>
          <w:spacing w:val="60"/>
          <w:sz w:val="32"/>
          <w:szCs w:val="32"/>
          <w:lang w:eastAsia="en-US"/>
        </w:rPr>
        <w:t>»)</w:t>
      </w:r>
      <w:r w:rsidR="00A52AE5" w:rsidRPr="00E627EE">
        <w:rPr>
          <w:rFonts w:eastAsia="Calibri"/>
          <w:b w:val="0"/>
          <w:color w:val="auto"/>
          <w:spacing w:val="60"/>
          <w:sz w:val="72"/>
          <w:szCs w:val="72"/>
          <w:lang w:eastAsia="en-US"/>
        </w:rPr>
        <w:t xml:space="preserve">  </w:t>
      </w:r>
    </w:p>
    <w:p w:rsidR="00A52AE5" w:rsidRPr="00E627EE" w:rsidRDefault="00A52AE5" w:rsidP="00A52AE5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A52AE5" w:rsidRPr="00E627EE" w:rsidRDefault="00A52AE5" w:rsidP="00A52AE5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E63A5A" w:rsidRPr="00E627EE" w:rsidRDefault="00E63A5A" w:rsidP="00E63A5A">
      <w:pPr>
        <w:jc w:val="center"/>
        <w:rPr>
          <w:b/>
          <w:bCs/>
          <w:sz w:val="28"/>
          <w:szCs w:val="28"/>
        </w:rPr>
      </w:pPr>
    </w:p>
    <w:p w:rsidR="00E63A5A" w:rsidRPr="00E627EE" w:rsidRDefault="00E63A5A" w:rsidP="00E63A5A">
      <w:pPr>
        <w:pStyle w:val="4"/>
      </w:pPr>
    </w:p>
    <w:p w:rsidR="00E63A5A" w:rsidRPr="00E627EE" w:rsidRDefault="00E63A5A" w:rsidP="00E63A5A">
      <w:pPr>
        <w:suppressLineNumbers/>
        <w:jc w:val="center"/>
        <w:rPr>
          <w:sz w:val="16"/>
          <w:szCs w:val="16"/>
        </w:rPr>
      </w:pPr>
    </w:p>
    <w:p w:rsidR="00E63A5A" w:rsidRPr="00E627EE" w:rsidRDefault="00E63A5A" w:rsidP="00E63A5A">
      <w:pPr>
        <w:jc w:val="center"/>
        <w:rPr>
          <w:b/>
          <w:sz w:val="52"/>
          <w:szCs w:val="52"/>
        </w:rPr>
      </w:pPr>
      <w:r w:rsidRPr="00E627EE">
        <w:rPr>
          <w:b/>
          <w:sz w:val="52"/>
          <w:szCs w:val="52"/>
        </w:rPr>
        <w:t>ФОНД</w:t>
      </w:r>
    </w:p>
    <w:p w:rsidR="00E63A5A" w:rsidRPr="00E627EE" w:rsidRDefault="00E63A5A" w:rsidP="00E63A5A">
      <w:pPr>
        <w:jc w:val="center"/>
        <w:rPr>
          <w:sz w:val="28"/>
          <w:szCs w:val="28"/>
        </w:rPr>
      </w:pPr>
      <w:r w:rsidRPr="00E627EE">
        <w:rPr>
          <w:b/>
          <w:sz w:val="52"/>
          <w:szCs w:val="52"/>
        </w:rPr>
        <w:t>ОЦЕНОЧНЫХ СРЕДСТВ</w:t>
      </w:r>
    </w:p>
    <w:p w:rsidR="00E63A5A" w:rsidRPr="00E627EE" w:rsidRDefault="00E63A5A" w:rsidP="00E63A5A">
      <w:pPr>
        <w:jc w:val="center"/>
        <w:rPr>
          <w:sz w:val="28"/>
          <w:szCs w:val="28"/>
        </w:rPr>
      </w:pPr>
    </w:p>
    <w:p w:rsidR="00E63A5A" w:rsidRPr="00E627EE" w:rsidRDefault="00E63A5A" w:rsidP="00E63A5A">
      <w:pPr>
        <w:pStyle w:val="4"/>
        <w:spacing w:before="120"/>
        <w:jc w:val="center"/>
      </w:pPr>
      <w:r w:rsidRPr="00E627EE">
        <w:rPr>
          <w:sz w:val="28"/>
        </w:rPr>
        <w:t>ПРОФЕССИОНАЛЬНОГО МОДУЛЯ</w:t>
      </w:r>
    </w:p>
    <w:p w:rsidR="00A52AE5" w:rsidRPr="00E627EE" w:rsidRDefault="00A52AE5" w:rsidP="00A52AE5">
      <w:pPr>
        <w:rPr>
          <w:rFonts w:ascii="Bookman Old Style" w:hAnsi="Bookman Old Style"/>
          <w:sz w:val="40"/>
          <w:szCs w:val="40"/>
        </w:rPr>
      </w:pPr>
    </w:p>
    <w:p w:rsidR="00A52AE5" w:rsidRPr="00E627EE" w:rsidRDefault="00A52AE5" w:rsidP="00A52AE5">
      <w:pPr>
        <w:jc w:val="center"/>
        <w:rPr>
          <w:rFonts w:ascii="Bookman Old Style" w:hAnsi="Bookman Old Style"/>
          <w:b/>
          <w:sz w:val="40"/>
          <w:szCs w:val="40"/>
        </w:rPr>
      </w:pPr>
      <w:r w:rsidRPr="00E627EE">
        <w:rPr>
          <w:rFonts w:ascii="Bookman Old Style" w:hAnsi="Bookman Old Style"/>
          <w:b/>
          <w:sz w:val="40"/>
          <w:szCs w:val="40"/>
        </w:rPr>
        <w:t>ПМ. 05 Выполнение работ по профессии «Администратор гостиницы                          (дома отдыха)»</w:t>
      </w:r>
    </w:p>
    <w:p w:rsidR="00A52AE5" w:rsidRPr="00E627EE" w:rsidRDefault="00A52AE5" w:rsidP="00A52AE5">
      <w:pPr>
        <w:jc w:val="center"/>
        <w:rPr>
          <w:rFonts w:ascii="Bookman Old Style" w:hAnsi="Bookman Old Style"/>
          <w:b/>
          <w:caps/>
          <w:sz w:val="40"/>
          <w:szCs w:val="40"/>
        </w:rPr>
      </w:pPr>
    </w:p>
    <w:p w:rsidR="00A52AE5" w:rsidRPr="00E627EE" w:rsidRDefault="00A52AE5" w:rsidP="00A52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center"/>
        <w:rPr>
          <w:rFonts w:ascii="Bookman Old Style" w:hAnsi="Bookman Old Style"/>
          <w:sz w:val="28"/>
          <w:szCs w:val="28"/>
        </w:rPr>
      </w:pPr>
      <w:r w:rsidRPr="00E627EE">
        <w:rPr>
          <w:rFonts w:ascii="Bookman Old Style" w:hAnsi="Bookman Old Style"/>
          <w:sz w:val="40"/>
          <w:szCs w:val="40"/>
        </w:rPr>
        <w:t xml:space="preserve">для студентов специальности  </w:t>
      </w:r>
    </w:p>
    <w:p w:rsidR="00A52AE5" w:rsidRPr="00E627EE" w:rsidRDefault="00247C20" w:rsidP="00A52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center"/>
        <w:rPr>
          <w:rFonts w:ascii="Bookman Old Style" w:hAnsi="Bookman Old Style"/>
          <w:b/>
          <w:i/>
          <w:sz w:val="28"/>
          <w:szCs w:val="28"/>
        </w:rPr>
      </w:pPr>
      <w:r w:rsidRPr="00E627EE">
        <w:rPr>
          <w:rFonts w:ascii="Bookman Old Style" w:hAnsi="Bookman Old Style"/>
          <w:b/>
          <w:sz w:val="28"/>
          <w:szCs w:val="28"/>
        </w:rPr>
        <w:t>43.02.11</w:t>
      </w:r>
      <w:r w:rsidR="00A52AE5" w:rsidRPr="00E627EE">
        <w:rPr>
          <w:rFonts w:ascii="Bookman Old Style" w:hAnsi="Bookman Old Style"/>
          <w:b/>
          <w:sz w:val="28"/>
          <w:szCs w:val="28"/>
        </w:rPr>
        <w:t xml:space="preserve"> Гостиничный сервис</w:t>
      </w:r>
    </w:p>
    <w:p w:rsidR="00A52AE5" w:rsidRPr="00E627EE" w:rsidRDefault="00A52AE5" w:rsidP="00A52AE5">
      <w:pPr>
        <w:widowControl w:val="0"/>
        <w:snapToGrid w:val="0"/>
        <w:ind w:right="-438"/>
        <w:jc w:val="center"/>
        <w:rPr>
          <w:b/>
          <w:sz w:val="28"/>
          <w:szCs w:val="28"/>
        </w:rPr>
      </w:pPr>
    </w:p>
    <w:p w:rsidR="00A52AE5" w:rsidRPr="00E627EE" w:rsidRDefault="00A52AE5" w:rsidP="00A52AE5">
      <w:pPr>
        <w:widowControl w:val="0"/>
        <w:snapToGrid w:val="0"/>
        <w:ind w:right="-438"/>
        <w:rPr>
          <w:b/>
          <w:sz w:val="28"/>
          <w:szCs w:val="28"/>
        </w:rPr>
      </w:pPr>
    </w:p>
    <w:p w:rsidR="00A52AE5" w:rsidRPr="00E627EE" w:rsidRDefault="00A52AE5" w:rsidP="00A52AE5">
      <w:pPr>
        <w:rPr>
          <w:rFonts w:ascii="Bookman Old Style" w:hAnsi="Bookman Old Style" w:cs="Bookman Old Style"/>
          <w:b/>
          <w:caps/>
          <w:sz w:val="28"/>
          <w:szCs w:val="28"/>
        </w:rPr>
      </w:pPr>
    </w:p>
    <w:p w:rsidR="00A52AE5" w:rsidRPr="00E627EE" w:rsidRDefault="00A52AE5" w:rsidP="00A52AE5">
      <w:pPr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A52AE5" w:rsidRPr="00E627EE" w:rsidRDefault="00A52AE5" w:rsidP="00A52AE5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A52AE5" w:rsidRPr="00E627EE" w:rsidRDefault="00A52AE5" w:rsidP="00A52AE5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A52AE5" w:rsidRPr="00E627EE" w:rsidRDefault="00A52AE5" w:rsidP="00A52AE5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A52AE5" w:rsidRPr="00E627EE" w:rsidRDefault="00A52AE5" w:rsidP="00A52AE5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A52AE5" w:rsidRPr="00E627EE" w:rsidRDefault="00A52AE5" w:rsidP="00A52AE5">
      <w:pPr>
        <w:jc w:val="center"/>
        <w:rPr>
          <w:rFonts w:ascii="Bookman Old Style" w:hAnsi="Bookman Old Style" w:cs="Bookman Old Style"/>
          <w:b/>
          <w:caps/>
        </w:rPr>
      </w:pPr>
    </w:p>
    <w:p w:rsidR="00A52AE5" w:rsidRPr="00E627EE" w:rsidRDefault="00A52AE5" w:rsidP="00A52AE5">
      <w:pPr>
        <w:jc w:val="center"/>
        <w:rPr>
          <w:rFonts w:ascii="Bookman Old Style" w:hAnsi="Bookman Old Style" w:cs="Bookman Old Style"/>
          <w:b/>
          <w:caps/>
        </w:rPr>
      </w:pPr>
    </w:p>
    <w:p w:rsidR="00A52AE5" w:rsidRPr="00E627EE" w:rsidRDefault="00A52AE5" w:rsidP="00A52AE5">
      <w:pPr>
        <w:jc w:val="center"/>
        <w:rPr>
          <w:rFonts w:ascii="Bookman Old Style" w:hAnsi="Bookman Old Style" w:cs="Bookman Old Style"/>
          <w:b/>
          <w:caps/>
        </w:rPr>
      </w:pPr>
      <w:r w:rsidRPr="00E627EE">
        <w:rPr>
          <w:rFonts w:ascii="Bookman Old Style" w:hAnsi="Bookman Old Style" w:cs="Bookman Old Style"/>
          <w:b/>
          <w:caps/>
        </w:rPr>
        <w:t>Троицкое</w:t>
      </w:r>
    </w:p>
    <w:p w:rsidR="00247C20" w:rsidRPr="00E627EE" w:rsidRDefault="00A52AE5" w:rsidP="00A52AE5">
      <w:pPr>
        <w:jc w:val="center"/>
        <w:rPr>
          <w:rFonts w:ascii="Bookman Old Style" w:hAnsi="Bookman Old Style" w:cs="Bookman Old Style"/>
          <w:b/>
          <w:caps/>
        </w:rPr>
      </w:pPr>
      <w:r w:rsidRPr="00E627EE">
        <w:rPr>
          <w:rFonts w:ascii="Bookman Old Style" w:hAnsi="Bookman Old Style" w:cs="Bookman Old Style"/>
          <w:b/>
          <w:caps/>
        </w:rPr>
        <w:t xml:space="preserve"> 201</w:t>
      </w:r>
      <w:r w:rsidR="00DC7AB4">
        <w:rPr>
          <w:rFonts w:ascii="Bookman Old Style" w:hAnsi="Bookman Old Style" w:cs="Bookman Old Style"/>
          <w:b/>
          <w:caps/>
        </w:rPr>
        <w:t>6</w:t>
      </w:r>
    </w:p>
    <w:p w:rsidR="00247C20" w:rsidRPr="00E627EE" w:rsidRDefault="00247C20">
      <w:pPr>
        <w:suppressAutoHyphens w:val="0"/>
        <w:spacing w:after="200" w:line="276" w:lineRule="auto"/>
        <w:rPr>
          <w:rFonts w:ascii="Bookman Old Style" w:hAnsi="Bookman Old Style" w:cs="Bookman Old Style"/>
          <w:b/>
          <w:caps/>
        </w:rPr>
      </w:pPr>
      <w:r w:rsidRPr="00E627EE">
        <w:rPr>
          <w:rFonts w:ascii="Bookman Old Style" w:hAnsi="Bookman Old Style" w:cs="Bookman Old Style"/>
          <w:b/>
          <w:caps/>
        </w:rPr>
        <w:br w:type="page"/>
      </w:r>
    </w:p>
    <w:p w:rsidR="00A52AE5" w:rsidRPr="00E627EE" w:rsidRDefault="00A52AE5" w:rsidP="00A52AE5">
      <w:pPr>
        <w:jc w:val="center"/>
        <w:rPr>
          <w:rFonts w:ascii="Bookman Old Style" w:hAnsi="Bookman Old Style" w:cs="Bookman Old Style"/>
          <w:b/>
          <w:caps/>
        </w:rPr>
      </w:pPr>
    </w:p>
    <w:tbl>
      <w:tblPr>
        <w:tblW w:w="0" w:type="auto"/>
        <w:tblLayout w:type="fixed"/>
        <w:tblLook w:val="0000"/>
      </w:tblPr>
      <w:tblGrid>
        <w:gridCol w:w="6486"/>
        <w:gridCol w:w="3934"/>
      </w:tblGrid>
      <w:tr w:rsidR="00F93D46" w:rsidRPr="00E627EE" w:rsidTr="00E627EE">
        <w:tc>
          <w:tcPr>
            <w:tcW w:w="6486" w:type="dxa"/>
            <w:shd w:val="clear" w:color="auto" w:fill="FFFFFF"/>
          </w:tcPr>
          <w:p w:rsidR="00F93D46" w:rsidRPr="00E627EE" w:rsidRDefault="00F93D46" w:rsidP="00E627EE">
            <w:pPr>
              <w:ind w:hanging="18"/>
              <w:rPr>
                <w:caps/>
                <w:sz w:val="24"/>
                <w:szCs w:val="24"/>
              </w:rPr>
            </w:pPr>
          </w:p>
          <w:p w:rsidR="00F93D46" w:rsidRPr="00E627EE" w:rsidRDefault="00F93D46" w:rsidP="00E627EE">
            <w:pPr>
              <w:ind w:hanging="18"/>
              <w:rPr>
                <w:caps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FFFFFF"/>
          </w:tcPr>
          <w:p w:rsidR="00F93D46" w:rsidRPr="00E627EE" w:rsidRDefault="00F93D46" w:rsidP="00E627EE">
            <w:pPr>
              <w:snapToGrid w:val="0"/>
              <w:rPr>
                <w:sz w:val="28"/>
                <w:szCs w:val="28"/>
              </w:rPr>
            </w:pPr>
          </w:p>
        </w:tc>
      </w:tr>
      <w:tr w:rsidR="00F93D46" w:rsidRPr="00E627EE" w:rsidTr="00E627EE">
        <w:tc>
          <w:tcPr>
            <w:tcW w:w="6486" w:type="dxa"/>
            <w:shd w:val="clear" w:color="auto" w:fill="FFFFFF"/>
          </w:tcPr>
          <w:p w:rsidR="00F93D46" w:rsidRPr="00E627EE" w:rsidRDefault="00F93D46" w:rsidP="00E627EE">
            <w:pPr>
              <w:ind w:hanging="18"/>
              <w:rPr>
                <w:sz w:val="24"/>
                <w:szCs w:val="24"/>
              </w:rPr>
            </w:pPr>
            <w:r w:rsidRPr="00E627EE">
              <w:rPr>
                <w:caps/>
                <w:sz w:val="24"/>
                <w:szCs w:val="24"/>
              </w:rPr>
              <w:t>Рассмотрено</w:t>
            </w:r>
          </w:p>
          <w:p w:rsidR="00F93D46" w:rsidRPr="00E627EE" w:rsidRDefault="00F93D46" w:rsidP="00E627EE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на заседании ЦМК</w:t>
            </w:r>
          </w:p>
          <w:p w:rsidR="00F93D46" w:rsidRPr="00E627EE" w:rsidRDefault="00F93D46" w:rsidP="00E627EE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«___»__________20__ г., протокол №___</w:t>
            </w:r>
          </w:p>
          <w:p w:rsidR="00F93D46" w:rsidRPr="00E627EE" w:rsidRDefault="00F93D46" w:rsidP="00E627EE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председатель ЦМК</w:t>
            </w:r>
          </w:p>
          <w:p w:rsidR="00F93D46" w:rsidRPr="00E627EE" w:rsidRDefault="00F93D46" w:rsidP="00E627EE">
            <w:pPr>
              <w:rPr>
                <w:sz w:val="24"/>
                <w:szCs w:val="24"/>
                <w:vertAlign w:val="superscript"/>
              </w:rPr>
            </w:pPr>
            <w:r w:rsidRPr="00E627EE">
              <w:rPr>
                <w:sz w:val="24"/>
                <w:szCs w:val="24"/>
              </w:rPr>
              <w:t>______________________/__________</w:t>
            </w:r>
          </w:p>
          <w:p w:rsidR="00F93D46" w:rsidRPr="00E627EE" w:rsidRDefault="00F93D46" w:rsidP="00E627EE">
            <w:pPr>
              <w:rPr>
                <w:sz w:val="28"/>
                <w:szCs w:val="28"/>
              </w:rPr>
            </w:pPr>
            <w:r w:rsidRPr="00E627EE">
              <w:rPr>
                <w:sz w:val="24"/>
                <w:szCs w:val="24"/>
                <w:vertAlign w:val="superscript"/>
              </w:rPr>
              <w:t xml:space="preserve">                      (подпись)</w:t>
            </w:r>
          </w:p>
        </w:tc>
        <w:tc>
          <w:tcPr>
            <w:tcW w:w="3934" w:type="dxa"/>
            <w:shd w:val="clear" w:color="auto" w:fill="FFFFFF"/>
          </w:tcPr>
          <w:p w:rsidR="00F93D46" w:rsidRPr="00E627EE" w:rsidRDefault="00F93D46" w:rsidP="00E627EE">
            <w:pPr>
              <w:snapToGrid w:val="0"/>
              <w:rPr>
                <w:sz w:val="28"/>
                <w:szCs w:val="28"/>
              </w:rPr>
            </w:pPr>
          </w:p>
        </w:tc>
      </w:tr>
      <w:tr w:rsidR="00F93D46" w:rsidRPr="00E627EE" w:rsidTr="00E627EE">
        <w:tc>
          <w:tcPr>
            <w:tcW w:w="6486" w:type="dxa"/>
            <w:shd w:val="clear" w:color="auto" w:fill="FFFFFF"/>
          </w:tcPr>
          <w:p w:rsidR="00F93D46" w:rsidRPr="00E627EE" w:rsidRDefault="00F93D46" w:rsidP="00E627EE">
            <w:pPr>
              <w:snapToGrid w:val="0"/>
              <w:ind w:hanging="18"/>
              <w:rPr>
                <w:caps/>
                <w:sz w:val="24"/>
                <w:szCs w:val="24"/>
              </w:rPr>
            </w:pPr>
          </w:p>
          <w:tbl>
            <w:tblPr>
              <w:tblW w:w="7763" w:type="dxa"/>
              <w:tblLayout w:type="fixed"/>
              <w:tblLook w:val="0000"/>
            </w:tblPr>
            <w:tblGrid>
              <w:gridCol w:w="6487"/>
              <w:gridCol w:w="1276"/>
            </w:tblGrid>
            <w:tr w:rsidR="00F93D46" w:rsidRPr="00E627EE" w:rsidTr="00E627EE">
              <w:tc>
                <w:tcPr>
                  <w:tcW w:w="6487" w:type="dxa"/>
                  <w:shd w:val="clear" w:color="auto" w:fill="auto"/>
                </w:tcPr>
                <w:p w:rsidR="00F93D46" w:rsidRPr="00E627EE" w:rsidRDefault="00F93D46" w:rsidP="00E627EE">
                  <w:pPr>
                    <w:ind w:hanging="18"/>
                    <w:rPr>
                      <w:caps/>
                      <w:sz w:val="24"/>
                      <w:szCs w:val="24"/>
                    </w:rPr>
                  </w:pPr>
                </w:p>
                <w:p w:rsidR="00F93D46" w:rsidRPr="00E627EE" w:rsidRDefault="00F93D46" w:rsidP="00E627EE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27EE"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  <w:t>СОГЛАСОВАНО:</w:t>
                  </w:r>
                </w:p>
                <w:p w:rsidR="00F93D46" w:rsidRPr="00E627EE" w:rsidRDefault="00F93D46" w:rsidP="00E627EE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27EE"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  <w:t>Председатель методического совета</w:t>
                  </w:r>
                </w:p>
                <w:p w:rsidR="00F93D46" w:rsidRPr="00E627EE" w:rsidRDefault="00F93D46" w:rsidP="00E627EE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27EE"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  <w:t xml:space="preserve">от </w:t>
                  </w:r>
                  <w:r w:rsidRPr="00E627EE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«____» ______________ 20___ </w:t>
                  </w:r>
                  <w:r w:rsidRPr="00E627EE"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  <w:t>г.</w:t>
                  </w:r>
                </w:p>
                <w:p w:rsidR="00F93D46" w:rsidRPr="00E627EE" w:rsidRDefault="00F93D46" w:rsidP="00E627EE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27EE">
                    <w:rPr>
                      <w:rFonts w:eastAsia="Calibri"/>
                      <w:sz w:val="24"/>
                      <w:szCs w:val="24"/>
                      <w:lang w:eastAsia="ru-RU"/>
                    </w:rPr>
                    <w:t xml:space="preserve">_________________/ </w:t>
                  </w:r>
                  <w:r w:rsidRPr="00E627EE"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  <w:t>С.П. Петраш</w:t>
                  </w:r>
                </w:p>
                <w:p w:rsidR="00F93D46" w:rsidRPr="00E627EE" w:rsidRDefault="00F93D46" w:rsidP="00E627EE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</w:pPr>
                </w:p>
                <w:p w:rsidR="00F93D46" w:rsidRPr="00E627EE" w:rsidRDefault="00F93D46" w:rsidP="00E627EE">
                  <w:pPr>
                    <w:pStyle w:val="4"/>
                    <w:tabs>
                      <w:tab w:val="num" w:pos="864"/>
                    </w:tabs>
                    <w:rPr>
                      <w:szCs w:val="24"/>
                    </w:rPr>
                  </w:pPr>
                  <w:r w:rsidRPr="00E627EE">
                    <w:rPr>
                      <w:b w:val="0"/>
                      <w:sz w:val="28"/>
                    </w:rPr>
                    <w:t>УТВЕРЖДАЮ:</w:t>
                  </w:r>
                </w:p>
                <w:p w:rsidR="00F93D46" w:rsidRPr="00E627EE" w:rsidRDefault="00F93D46" w:rsidP="00E627EE">
                  <w:pPr>
                    <w:rPr>
                      <w:sz w:val="24"/>
                      <w:szCs w:val="24"/>
                    </w:rPr>
                  </w:pPr>
                  <w:r w:rsidRPr="00E627EE">
                    <w:rPr>
                      <w:sz w:val="24"/>
                      <w:szCs w:val="24"/>
                    </w:rPr>
                    <w:t xml:space="preserve">Зам. Директора по УР________Г.И. </w:t>
                  </w:r>
                  <w:proofErr w:type="spellStart"/>
                  <w:r w:rsidRPr="00E627EE">
                    <w:rPr>
                      <w:sz w:val="24"/>
                      <w:szCs w:val="24"/>
                    </w:rPr>
                    <w:t>Кошкарова</w:t>
                  </w:r>
                  <w:proofErr w:type="spellEnd"/>
                </w:p>
                <w:p w:rsidR="00F93D46" w:rsidRPr="00E627EE" w:rsidRDefault="00F93D46" w:rsidP="00E627EE">
                  <w:pPr>
                    <w:rPr>
                      <w:sz w:val="24"/>
                      <w:szCs w:val="24"/>
                    </w:rPr>
                  </w:pPr>
                </w:p>
                <w:p w:rsidR="00F93D46" w:rsidRPr="00E627EE" w:rsidRDefault="00F93D46" w:rsidP="00E627EE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27EE">
                    <w:rPr>
                      <w:sz w:val="24"/>
                      <w:szCs w:val="24"/>
                    </w:rPr>
                    <w:t>«____»_________________20___г.</w:t>
                  </w:r>
                </w:p>
                <w:p w:rsidR="00F93D46" w:rsidRPr="00E627EE" w:rsidRDefault="00F93D46" w:rsidP="00E627EE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Times New Roman CYR" w:eastAsia="Calibri" w:hAnsi="Times New Roman CYR" w:cs="Times New Roman CYR"/>
                      <w:sz w:val="24"/>
                      <w:szCs w:val="24"/>
                      <w:lang w:eastAsia="ru-RU"/>
                    </w:rPr>
                  </w:pPr>
                </w:p>
                <w:p w:rsidR="00F93D46" w:rsidRPr="00E627EE" w:rsidRDefault="00F93D46" w:rsidP="00E627EE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sz w:val="22"/>
                      <w:szCs w:val="22"/>
                      <w:lang w:val="en-US" w:eastAsia="ru-RU"/>
                    </w:rPr>
                  </w:pPr>
                </w:p>
                <w:p w:rsidR="00F93D46" w:rsidRPr="00E627EE" w:rsidRDefault="00F93D46" w:rsidP="00E627EE">
                  <w:pPr>
                    <w:ind w:hanging="18"/>
                    <w:rPr>
                      <w:cap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F93D46" w:rsidRPr="00E627EE" w:rsidRDefault="00F93D46" w:rsidP="00E627EE">
                  <w:pPr>
                    <w:snapToGrid w:val="0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93D46" w:rsidRPr="00E627EE" w:rsidRDefault="00F93D46" w:rsidP="00E627EE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FFFFFF"/>
          </w:tcPr>
          <w:p w:rsidR="00F93D46" w:rsidRPr="00E627EE" w:rsidRDefault="00F93D46" w:rsidP="00E627E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A52AE5" w:rsidRPr="00E627EE" w:rsidRDefault="00A52AE5">
      <w:pPr>
        <w:suppressAutoHyphens w:val="0"/>
        <w:spacing w:after="200" w:line="276" w:lineRule="auto"/>
        <w:rPr>
          <w:sz w:val="28"/>
          <w:szCs w:val="28"/>
        </w:rPr>
      </w:pPr>
      <w:r w:rsidRPr="00E627EE">
        <w:rPr>
          <w:sz w:val="28"/>
          <w:szCs w:val="28"/>
        </w:rPr>
        <w:br w:type="page"/>
      </w:r>
    </w:p>
    <w:p w:rsidR="00E31585" w:rsidRPr="00E627EE" w:rsidRDefault="00E31585" w:rsidP="00365D81">
      <w:pPr>
        <w:pageBreakBefore/>
        <w:rPr>
          <w:b/>
          <w:sz w:val="28"/>
          <w:szCs w:val="28"/>
        </w:rPr>
      </w:pPr>
    </w:p>
    <w:p w:rsidR="00E31585" w:rsidRPr="00E627EE" w:rsidRDefault="00E31585" w:rsidP="00365D81">
      <w:pPr>
        <w:jc w:val="center"/>
        <w:rPr>
          <w:b/>
          <w:sz w:val="28"/>
          <w:szCs w:val="28"/>
        </w:rPr>
      </w:pPr>
      <w:r w:rsidRPr="00E627EE">
        <w:rPr>
          <w:b/>
          <w:sz w:val="28"/>
          <w:szCs w:val="28"/>
        </w:rPr>
        <w:t>Паспорт ФОС</w:t>
      </w:r>
    </w:p>
    <w:p w:rsidR="00E31585" w:rsidRPr="00E627EE" w:rsidRDefault="00E31585" w:rsidP="00365D81">
      <w:pPr>
        <w:jc w:val="center"/>
        <w:rPr>
          <w:bCs/>
          <w:i/>
          <w:sz w:val="24"/>
          <w:szCs w:val="24"/>
        </w:rPr>
      </w:pPr>
      <w:r w:rsidRPr="00E627EE">
        <w:rPr>
          <w:b/>
          <w:sz w:val="28"/>
          <w:szCs w:val="28"/>
        </w:rPr>
        <w:t xml:space="preserve">Перечень </w:t>
      </w:r>
      <w:r w:rsidRPr="00E627EE">
        <w:rPr>
          <w:b/>
          <w:bCs/>
          <w:sz w:val="28"/>
          <w:szCs w:val="28"/>
        </w:rPr>
        <w:t>основных показателей оценки результатов, элементов практического опыта, знаний и умений, подлежащих текущему контролю и промежуточной аттестации</w:t>
      </w:r>
    </w:p>
    <w:p w:rsidR="00E31585" w:rsidRPr="00E627EE" w:rsidRDefault="00E31585" w:rsidP="00365D81">
      <w:pPr>
        <w:ind w:left="100"/>
        <w:jc w:val="center"/>
        <w:rPr>
          <w:bCs/>
          <w:i/>
          <w:sz w:val="24"/>
          <w:szCs w:val="24"/>
        </w:rPr>
      </w:pPr>
    </w:p>
    <w:p w:rsidR="00E31585" w:rsidRPr="00E627EE" w:rsidRDefault="00E31585" w:rsidP="00365D81">
      <w:pPr>
        <w:ind w:left="100"/>
        <w:jc w:val="center"/>
      </w:pPr>
    </w:p>
    <w:tbl>
      <w:tblPr>
        <w:tblW w:w="0" w:type="auto"/>
        <w:tblInd w:w="-17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7"/>
        <w:gridCol w:w="2410"/>
        <w:gridCol w:w="2693"/>
        <w:gridCol w:w="2632"/>
      </w:tblGrid>
      <w:tr w:rsidR="00E31585" w:rsidRPr="00E627EE" w:rsidTr="00B029DE">
        <w:trPr>
          <w:trHeight w:val="891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E627EE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E627EE">
              <w:rPr>
                <w:b/>
                <w:bCs/>
                <w:kern w:val="1"/>
                <w:sz w:val="24"/>
                <w:szCs w:val="24"/>
              </w:rPr>
              <w:t>и наименование основных показателей оценки результатов (ОПОР)</w:t>
            </w:r>
            <w:r w:rsidRPr="00E627EE">
              <w:rPr>
                <w:rStyle w:val="a3"/>
                <w:szCs w:val="24"/>
              </w:rPr>
              <w:footnoteReference w:customMarkFollows="1" w:id="2"/>
              <w:t>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E627EE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E627EE">
              <w:rPr>
                <w:b/>
                <w:bCs/>
                <w:kern w:val="1"/>
                <w:sz w:val="24"/>
                <w:szCs w:val="24"/>
              </w:rPr>
              <w:t>и наименование элемента практического опыта</w:t>
            </w:r>
            <w:r w:rsidRPr="00E627EE">
              <w:rPr>
                <w:rStyle w:val="a3"/>
                <w:szCs w:val="24"/>
              </w:rPr>
              <w:footnoteReference w:customMarkFollows="1" w:id="3"/>
              <w:t>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E627EE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E627EE">
              <w:rPr>
                <w:b/>
                <w:bCs/>
                <w:kern w:val="1"/>
                <w:sz w:val="24"/>
                <w:szCs w:val="24"/>
              </w:rPr>
              <w:t>и наименование элемента умений</w:t>
            </w:r>
            <w:r w:rsidRPr="00E627EE">
              <w:rPr>
                <w:b/>
                <w:bCs/>
                <w:kern w:val="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E627EE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E627EE">
              <w:rPr>
                <w:b/>
                <w:bCs/>
                <w:kern w:val="1"/>
                <w:sz w:val="24"/>
                <w:szCs w:val="24"/>
              </w:rPr>
              <w:t>и наименование элемента знаний</w:t>
            </w:r>
            <w:r w:rsidRPr="00E627EE">
              <w:rPr>
                <w:b/>
                <w:bCs/>
                <w:kern w:val="1"/>
                <w:sz w:val="24"/>
                <w:szCs w:val="24"/>
                <w:vertAlign w:val="superscript"/>
              </w:rPr>
              <w:t>3</w:t>
            </w:r>
          </w:p>
        </w:tc>
      </w:tr>
      <w:tr w:rsidR="002430AC" w:rsidRPr="00E627EE" w:rsidTr="00183D06">
        <w:trPr>
          <w:trHeight w:val="455"/>
        </w:trPr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430AC" w:rsidRPr="00E627EE" w:rsidRDefault="002430AC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E627EE">
              <w:rPr>
                <w:b/>
                <w:bCs/>
              </w:rPr>
              <w:t>Тема 1.1.</w:t>
            </w:r>
            <w:r w:rsidRPr="00E627EE">
              <w:rPr>
                <w:rFonts w:eastAsia="Calibri"/>
                <w:b/>
                <w:bCs/>
                <w:i/>
              </w:rPr>
              <w:t xml:space="preserve"> </w:t>
            </w:r>
            <w:r w:rsidRPr="00E627EE">
              <w:rPr>
                <w:rFonts w:eastAsia="Calibri"/>
              </w:rPr>
              <w:t>Организация и контроль деятельности обслуживающего персонала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2430AC" w:rsidRPr="00E627EE" w:rsidRDefault="002430AC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ПО</w:t>
            </w:r>
            <w:proofErr w:type="gramStart"/>
            <w:r w:rsidRPr="00E627EE">
              <w:rPr>
                <w:sz w:val="24"/>
                <w:szCs w:val="24"/>
              </w:rPr>
              <w:t>1</w:t>
            </w:r>
            <w:proofErr w:type="gramEnd"/>
            <w:r w:rsidRPr="00E627EE">
              <w:rPr>
                <w:sz w:val="24"/>
                <w:szCs w:val="24"/>
              </w:rPr>
              <w:t xml:space="preserve"> </w:t>
            </w:r>
            <w:r w:rsidRPr="00E627EE">
              <w:t>Организация и контроль работы персонала;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430AC" w:rsidRPr="00E627EE" w:rsidRDefault="002430AC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У1</w:t>
            </w:r>
            <w:proofErr w:type="gramStart"/>
            <w:r w:rsidRPr="00E627EE">
              <w:t xml:space="preserve"> О</w:t>
            </w:r>
            <w:proofErr w:type="gramEnd"/>
            <w:r w:rsidRPr="00E627EE">
              <w:t>существлять контроль за оформлением документов, административным порядком, дисциплиной;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30AC" w:rsidRPr="00E627EE" w:rsidRDefault="002430AC" w:rsidP="00727A0B">
            <w:pPr>
              <w:suppressAutoHyphens w:val="0"/>
              <w:spacing w:before="100" w:beforeAutospacing="1" w:after="100" w:afterAutospacing="1"/>
            </w:pPr>
            <w:r w:rsidRPr="00E627EE">
              <w:rPr>
                <w:sz w:val="24"/>
                <w:szCs w:val="24"/>
              </w:rPr>
              <w:t>З1</w:t>
            </w:r>
            <w:proofErr w:type="gramStart"/>
            <w:r w:rsidRPr="00E627EE">
              <w:rPr>
                <w:sz w:val="24"/>
                <w:szCs w:val="24"/>
              </w:rPr>
              <w:t xml:space="preserve"> </w:t>
            </w:r>
            <w:r w:rsidRPr="00E627EE">
              <w:t>З</w:t>
            </w:r>
            <w:proofErr w:type="gramEnd"/>
            <w:r w:rsidRPr="00E627EE">
              <w:t>нать</w:t>
            </w:r>
            <w:r w:rsidRPr="00E627EE">
              <w:rPr>
                <w:sz w:val="24"/>
                <w:szCs w:val="24"/>
              </w:rPr>
              <w:t xml:space="preserve"> </w:t>
            </w:r>
            <w:r w:rsidRPr="00E627EE">
              <w:t>структуру гостиничных подразделений, специализирующихся на обслуживании клиентов; правила техники безопасности и противопожарной безопасности</w:t>
            </w:r>
          </w:p>
          <w:p w:rsidR="002430AC" w:rsidRPr="00E627EE" w:rsidRDefault="002430AC" w:rsidP="007403C5">
            <w:pPr>
              <w:suppressAutoHyphens w:val="0"/>
              <w:spacing w:before="100" w:beforeAutospacing="1" w:after="100" w:afterAutospacing="1"/>
            </w:pPr>
          </w:p>
          <w:p w:rsidR="002430AC" w:rsidRPr="00E627EE" w:rsidRDefault="002430AC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</w:tr>
      <w:tr w:rsidR="002430AC" w:rsidRPr="00E627EE" w:rsidTr="00183D06">
        <w:trPr>
          <w:trHeight w:val="407"/>
        </w:trPr>
        <w:tc>
          <w:tcPr>
            <w:tcW w:w="1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430AC" w:rsidRPr="00E627EE" w:rsidRDefault="002430AC" w:rsidP="00365D81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430AC" w:rsidRPr="00E627EE" w:rsidRDefault="002430AC" w:rsidP="007403C5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430AC" w:rsidRPr="00E627EE" w:rsidRDefault="002430AC" w:rsidP="007403C5">
            <w:pPr>
              <w:ind w:left="40"/>
            </w:pPr>
            <w:r w:rsidRPr="00E627EE">
              <w:rPr>
                <w:sz w:val="24"/>
                <w:szCs w:val="24"/>
              </w:rPr>
              <w:t>У2</w:t>
            </w:r>
            <w:proofErr w:type="gramStart"/>
            <w:r w:rsidRPr="00E627EE">
              <w:rPr>
                <w:sz w:val="24"/>
                <w:szCs w:val="24"/>
              </w:rPr>
              <w:t xml:space="preserve"> </w:t>
            </w:r>
            <w:r w:rsidRPr="00E627EE">
              <w:t>О</w:t>
            </w:r>
            <w:proofErr w:type="gramEnd"/>
            <w:r w:rsidRPr="00E627EE">
              <w:t>существлять надзор за своевременной уборкой, чистотой и порядком в номерах (работа горничных, слесарей, плотников и т.д.) и помещений общего пользования;</w:t>
            </w:r>
          </w:p>
          <w:p w:rsidR="002430AC" w:rsidRPr="00E627EE" w:rsidRDefault="002430AC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30AC" w:rsidRPr="00E627EE" w:rsidRDefault="002430AC" w:rsidP="00690FEE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З</w:t>
            </w:r>
            <w:proofErr w:type="gramStart"/>
            <w:r w:rsidRPr="00E627EE">
              <w:rPr>
                <w:sz w:val="24"/>
                <w:szCs w:val="24"/>
              </w:rPr>
              <w:t>2</w:t>
            </w:r>
            <w:proofErr w:type="gramEnd"/>
            <w:r w:rsidRPr="00E627EE">
              <w:rPr>
                <w:sz w:val="24"/>
                <w:szCs w:val="24"/>
              </w:rPr>
              <w:t xml:space="preserve"> </w:t>
            </w:r>
            <w:r w:rsidRPr="00E627EE">
              <w:t xml:space="preserve"> Должностные обязанности персонала;</w:t>
            </w:r>
          </w:p>
        </w:tc>
      </w:tr>
      <w:tr w:rsidR="00690FEE" w:rsidRPr="00E627EE" w:rsidTr="00183D06">
        <w:trPr>
          <w:trHeight w:val="1440"/>
        </w:trPr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690FEE" w:rsidRPr="00E627EE" w:rsidRDefault="00690FEE" w:rsidP="00740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627EE">
              <w:rPr>
                <w:b/>
                <w:bCs/>
              </w:rPr>
              <w:t xml:space="preserve">Тема 1.2. </w:t>
            </w:r>
          </w:p>
          <w:p w:rsidR="00690FEE" w:rsidRPr="00E627EE" w:rsidRDefault="00690FEE" w:rsidP="007403C5">
            <w:pPr>
              <w:ind w:right="-108"/>
            </w:pPr>
            <w:r w:rsidRPr="00E627EE">
              <w:t>Обслуживание клиентов</w:t>
            </w:r>
          </w:p>
          <w:p w:rsidR="00690FEE" w:rsidRPr="00E627EE" w:rsidRDefault="00690FEE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690FEE" w:rsidRPr="00E627EE" w:rsidRDefault="00690FEE" w:rsidP="00365D81">
            <w:pPr>
              <w:keepNext/>
              <w:keepLines/>
              <w:suppressLineNumbers/>
              <w:snapToGrid w:val="0"/>
            </w:pPr>
            <w:r w:rsidRPr="00E627EE">
              <w:rPr>
                <w:sz w:val="24"/>
                <w:szCs w:val="24"/>
              </w:rPr>
              <w:t>ПО</w:t>
            </w:r>
            <w:proofErr w:type="gramStart"/>
            <w:r w:rsidRPr="00E627EE">
              <w:rPr>
                <w:sz w:val="24"/>
                <w:szCs w:val="24"/>
              </w:rPr>
              <w:t>2</w:t>
            </w:r>
            <w:proofErr w:type="gramEnd"/>
            <w:r w:rsidRPr="00E627EE">
              <w:t xml:space="preserve"> Оформление и ведение документации  гостиницы;</w:t>
            </w:r>
            <w:r w:rsidRPr="00E627EE">
              <w:rPr>
                <w:sz w:val="24"/>
                <w:szCs w:val="24"/>
              </w:rPr>
              <w:t xml:space="preserve"> </w:t>
            </w:r>
          </w:p>
          <w:p w:rsidR="00690FEE" w:rsidRPr="00E627EE" w:rsidRDefault="00690FEE" w:rsidP="00365D81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690FEE" w:rsidRPr="00E627EE" w:rsidRDefault="00690FEE" w:rsidP="00365D81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У3</w:t>
            </w:r>
            <w:proofErr w:type="gramStart"/>
            <w:r w:rsidRPr="00E627EE">
              <w:rPr>
                <w:sz w:val="24"/>
                <w:szCs w:val="24"/>
              </w:rPr>
              <w:t xml:space="preserve"> </w:t>
            </w:r>
            <w:r w:rsidRPr="00E627EE">
              <w:t>О</w:t>
            </w:r>
            <w:proofErr w:type="gramEnd"/>
            <w:r w:rsidRPr="00E627EE">
              <w:t>формлять документы по приемке, выписке и переводу гостей из одного номера в другой, оказывать консультации в меру собственной компетенции;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90FEE" w:rsidRPr="00E627EE" w:rsidRDefault="00690FEE" w:rsidP="00690FEE">
            <w:pPr>
              <w:suppressAutoHyphens w:val="0"/>
            </w:pPr>
            <w:r w:rsidRPr="00E627EE">
              <w:rPr>
                <w:sz w:val="24"/>
                <w:szCs w:val="24"/>
              </w:rPr>
              <w:t xml:space="preserve">З3 </w:t>
            </w:r>
            <w:r w:rsidRPr="00E627EE">
              <w:t>Порядок работы с документацией по вопросам гостиничного бизнеса и хозяйства;</w:t>
            </w:r>
          </w:p>
          <w:p w:rsidR="00690FEE" w:rsidRPr="00E627EE" w:rsidRDefault="00690FEE" w:rsidP="00365D81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</w:tr>
      <w:tr w:rsidR="00690FEE" w:rsidRPr="00E627EE" w:rsidTr="00183D06">
        <w:trPr>
          <w:trHeight w:val="2734"/>
        </w:trPr>
        <w:tc>
          <w:tcPr>
            <w:tcW w:w="1987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90FEE" w:rsidRPr="00E627EE" w:rsidRDefault="00690FEE" w:rsidP="00740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90FEE" w:rsidRPr="00E627EE" w:rsidRDefault="00690FEE" w:rsidP="002430AC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ПО3</w:t>
            </w:r>
            <w:r w:rsidRPr="00E627EE">
              <w:t xml:space="preserve"> Предост</w:t>
            </w:r>
            <w:r w:rsidR="002430AC" w:rsidRPr="00E627EE">
              <w:t>авление</w:t>
            </w:r>
            <w:r w:rsidRPr="00E627EE">
              <w:t xml:space="preserve"> гостиничных услуг</w:t>
            </w:r>
            <w:r w:rsidR="002430AC" w:rsidRPr="00E627EE"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90FEE" w:rsidRPr="00E627EE" w:rsidRDefault="00690FEE" w:rsidP="00690FEE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У4</w:t>
            </w:r>
            <w:proofErr w:type="gramStart"/>
            <w:r w:rsidRPr="00E627EE">
              <w:rPr>
                <w:sz w:val="24"/>
                <w:szCs w:val="24"/>
              </w:rPr>
              <w:t xml:space="preserve"> </w:t>
            </w:r>
            <w:r w:rsidRPr="00E627EE">
              <w:t>О</w:t>
            </w:r>
            <w:proofErr w:type="gramEnd"/>
            <w:r w:rsidRPr="00E627EE">
              <w:t>бслуживать клиентов, информировать постояльцев о дополнительных услугах и мероприятиях, взимать плату за услуги, выдавать необходимую атрибутику, обеспечивать хранение ценностей проживающих; разрешать конфликтные ситуации, претензии, проблемы с обслуживанием, порчей имущества.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90FEE" w:rsidRPr="00E627EE" w:rsidRDefault="00690FEE" w:rsidP="00690FEE">
            <w:pPr>
              <w:suppressAutoHyphens w:val="0"/>
              <w:spacing w:before="100" w:beforeAutospacing="1" w:after="100" w:afterAutospacing="1"/>
            </w:pPr>
            <w:r w:rsidRPr="00E627EE">
              <w:rPr>
                <w:sz w:val="24"/>
                <w:szCs w:val="24"/>
              </w:rPr>
              <w:t>З</w:t>
            </w:r>
            <w:proofErr w:type="gramStart"/>
            <w:r w:rsidRPr="00E627EE">
              <w:rPr>
                <w:sz w:val="24"/>
                <w:szCs w:val="24"/>
              </w:rPr>
              <w:t>4</w:t>
            </w:r>
            <w:proofErr w:type="gramEnd"/>
            <w:r w:rsidRPr="00E627EE">
              <w:t xml:space="preserve"> Этикет, психологию и принципы обслуживания</w:t>
            </w:r>
          </w:p>
          <w:p w:rsidR="00690FEE" w:rsidRPr="00E627EE" w:rsidRDefault="00690FEE" w:rsidP="00365D81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</w:tr>
    </w:tbl>
    <w:p w:rsidR="00E31585" w:rsidRPr="00E627EE" w:rsidRDefault="00E31585" w:rsidP="00365D81">
      <w:pPr>
        <w:jc w:val="center"/>
        <w:rPr>
          <w:sz w:val="28"/>
          <w:szCs w:val="28"/>
        </w:rPr>
      </w:pPr>
    </w:p>
    <w:p w:rsidR="002430AC" w:rsidRPr="00E627EE" w:rsidRDefault="002430AC" w:rsidP="00365D81">
      <w:pPr>
        <w:jc w:val="center"/>
        <w:rPr>
          <w:b/>
          <w:sz w:val="28"/>
          <w:szCs w:val="28"/>
        </w:rPr>
      </w:pPr>
    </w:p>
    <w:p w:rsidR="002430AC" w:rsidRPr="00E627EE" w:rsidRDefault="002430AC" w:rsidP="00365D81">
      <w:pPr>
        <w:jc w:val="center"/>
        <w:rPr>
          <w:b/>
          <w:sz w:val="28"/>
          <w:szCs w:val="28"/>
        </w:rPr>
      </w:pPr>
    </w:p>
    <w:p w:rsidR="002430AC" w:rsidRPr="00E627EE" w:rsidRDefault="002430AC" w:rsidP="00365D81">
      <w:pPr>
        <w:jc w:val="center"/>
        <w:rPr>
          <w:b/>
          <w:sz w:val="28"/>
          <w:szCs w:val="28"/>
        </w:rPr>
      </w:pPr>
    </w:p>
    <w:p w:rsidR="002430AC" w:rsidRPr="00E627EE" w:rsidRDefault="002430AC" w:rsidP="00365D81">
      <w:pPr>
        <w:jc w:val="center"/>
        <w:rPr>
          <w:b/>
          <w:sz w:val="28"/>
          <w:szCs w:val="28"/>
        </w:rPr>
      </w:pPr>
    </w:p>
    <w:p w:rsidR="00E31585" w:rsidRPr="00E627EE" w:rsidRDefault="00E31585" w:rsidP="00365D81">
      <w:pPr>
        <w:jc w:val="center"/>
        <w:rPr>
          <w:b/>
          <w:sz w:val="28"/>
          <w:szCs w:val="28"/>
        </w:rPr>
      </w:pPr>
      <w:r w:rsidRPr="00E627EE">
        <w:rPr>
          <w:b/>
          <w:sz w:val="28"/>
          <w:szCs w:val="28"/>
        </w:rPr>
        <w:t xml:space="preserve">Паспорт фонда оценочных средств </w:t>
      </w:r>
    </w:p>
    <w:p w:rsidR="002430AC" w:rsidRPr="00E627EE" w:rsidRDefault="002430AC" w:rsidP="002430AC">
      <w:pPr>
        <w:jc w:val="center"/>
        <w:rPr>
          <w:b/>
          <w:caps/>
          <w:sz w:val="32"/>
          <w:szCs w:val="32"/>
        </w:rPr>
      </w:pPr>
      <w:r w:rsidRPr="00E627EE">
        <w:rPr>
          <w:b/>
          <w:sz w:val="28"/>
          <w:szCs w:val="28"/>
        </w:rPr>
        <w:t>по ПМ.05</w:t>
      </w:r>
      <w:r w:rsidR="00E31585" w:rsidRPr="00E627EE">
        <w:rPr>
          <w:sz w:val="28"/>
          <w:szCs w:val="28"/>
        </w:rPr>
        <w:t xml:space="preserve"> </w:t>
      </w:r>
      <w:r w:rsidRPr="00E627EE">
        <w:rPr>
          <w:b/>
          <w:sz w:val="32"/>
          <w:szCs w:val="32"/>
        </w:rPr>
        <w:t>Выполнение работ по профессии «Администратор гостиницы                          (дома отдыха)»</w:t>
      </w:r>
    </w:p>
    <w:p w:rsidR="00E31585" w:rsidRPr="00E627EE" w:rsidRDefault="00E31585" w:rsidP="00365D81">
      <w:pPr>
        <w:jc w:val="center"/>
        <w:rPr>
          <w:sz w:val="28"/>
          <w:szCs w:val="28"/>
        </w:rPr>
      </w:pPr>
    </w:p>
    <w:p w:rsidR="00E31585" w:rsidRPr="00E627EE" w:rsidRDefault="00E31585" w:rsidP="00365D81">
      <w:pPr>
        <w:jc w:val="center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45"/>
        <w:gridCol w:w="3705"/>
        <w:gridCol w:w="3333"/>
        <w:gridCol w:w="2566"/>
      </w:tblGrid>
      <w:tr w:rsidR="00E31585" w:rsidRPr="00E627EE" w:rsidTr="00B029DE">
        <w:tc>
          <w:tcPr>
            <w:tcW w:w="6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4"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627E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627EE">
              <w:rPr>
                <w:sz w:val="24"/>
                <w:szCs w:val="24"/>
              </w:rPr>
              <w:t>/</w:t>
            </w:r>
            <w:proofErr w:type="spellStart"/>
            <w:r w:rsidRPr="00E627E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4"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Контролируемые разделы, (темы) дисциплины (модуля)</w:t>
            </w:r>
          </w:p>
        </w:tc>
        <w:tc>
          <w:tcPr>
            <w:tcW w:w="33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4"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2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4"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E31585" w:rsidRPr="00E627EE" w:rsidTr="00B029DE">
        <w:tc>
          <w:tcPr>
            <w:tcW w:w="6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585" w:rsidRPr="00E627EE" w:rsidRDefault="00AA19EC" w:rsidP="00365D81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1</w:t>
            </w:r>
          </w:p>
        </w:tc>
        <w:tc>
          <w:tcPr>
            <w:tcW w:w="37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585" w:rsidRPr="00E627EE" w:rsidRDefault="00A3114C" w:rsidP="003E456D">
            <w:pPr>
              <w:pStyle w:val="af4"/>
              <w:snapToGrid w:val="0"/>
              <w:rPr>
                <w:sz w:val="24"/>
                <w:szCs w:val="24"/>
              </w:rPr>
            </w:pPr>
            <w:r w:rsidRPr="00E627EE">
              <w:rPr>
                <w:b/>
                <w:bCs/>
                <w:sz w:val="24"/>
                <w:szCs w:val="24"/>
              </w:rPr>
              <w:t>Тема 1.1.</w:t>
            </w:r>
            <w:r w:rsidRPr="00E627E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E627EE">
              <w:rPr>
                <w:rFonts w:eastAsia="Calibri"/>
                <w:sz w:val="24"/>
                <w:szCs w:val="24"/>
              </w:rPr>
              <w:t>Организация и контроль деятельности обслуживающего персонала</w:t>
            </w:r>
          </w:p>
        </w:tc>
        <w:tc>
          <w:tcPr>
            <w:tcW w:w="33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30AC" w:rsidRPr="00E627EE" w:rsidRDefault="002430AC" w:rsidP="002430AC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  <w:r w:rsidRPr="00E627EE">
              <w:rPr>
                <w:b w:val="0"/>
                <w:sz w:val="24"/>
                <w:szCs w:val="24"/>
              </w:rPr>
              <w:t>ПК 3.1. Организовывать и контролировать работу обслуживающего и технического персонала хозяйственной службы при предоставлении услуги размещения, дополнительных услуг, уборке номеров и служебных помещений.</w:t>
            </w:r>
          </w:p>
          <w:p w:rsidR="002430AC" w:rsidRPr="00E627EE" w:rsidRDefault="002430AC" w:rsidP="002430AC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  <w:r w:rsidRPr="00E627EE">
              <w:rPr>
                <w:b w:val="0"/>
                <w:sz w:val="24"/>
                <w:szCs w:val="24"/>
              </w:rPr>
              <w:t>ПК 3.4. Создавать условия для обеспечения сохранности вещей и ценностей проживающих.</w:t>
            </w:r>
          </w:p>
          <w:p w:rsidR="00E31585" w:rsidRPr="00E627EE" w:rsidRDefault="00E31585" w:rsidP="00365D81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430AC" w:rsidRPr="00E627EE" w:rsidRDefault="00AA19EC" w:rsidP="002430AC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З</w:t>
            </w:r>
            <w:r w:rsidR="002430AC" w:rsidRPr="00E627EE">
              <w:rPr>
                <w:sz w:val="24"/>
                <w:szCs w:val="24"/>
              </w:rPr>
              <w:t>адания</w:t>
            </w:r>
            <w:r w:rsidRPr="00E627EE">
              <w:rPr>
                <w:sz w:val="24"/>
                <w:szCs w:val="24"/>
              </w:rPr>
              <w:t xml:space="preserve"> (задачи)</w:t>
            </w:r>
            <w:r w:rsidR="002430AC" w:rsidRPr="00E627EE">
              <w:rPr>
                <w:sz w:val="24"/>
                <w:szCs w:val="24"/>
              </w:rPr>
              <w:t xml:space="preserve"> </w:t>
            </w:r>
            <w:proofErr w:type="gramStart"/>
            <w:r w:rsidR="002430AC" w:rsidRPr="00E627EE">
              <w:rPr>
                <w:sz w:val="24"/>
                <w:szCs w:val="24"/>
              </w:rPr>
              <w:t>для</w:t>
            </w:r>
            <w:proofErr w:type="gramEnd"/>
            <w:r w:rsidR="002430AC" w:rsidRPr="00E627EE">
              <w:rPr>
                <w:sz w:val="24"/>
                <w:szCs w:val="24"/>
              </w:rPr>
              <w:t xml:space="preserve"> самостоятельной </w:t>
            </w:r>
          </w:p>
          <w:p w:rsidR="00E31585" w:rsidRPr="00E627EE" w:rsidRDefault="002430AC" w:rsidP="002430AC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работы, творческое задание,  зачет</w:t>
            </w:r>
          </w:p>
        </w:tc>
      </w:tr>
      <w:tr w:rsidR="00E31585" w:rsidRPr="00E627EE" w:rsidTr="00B029DE">
        <w:tc>
          <w:tcPr>
            <w:tcW w:w="6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585" w:rsidRPr="00E627EE" w:rsidRDefault="00AA19EC" w:rsidP="00365D81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2</w:t>
            </w:r>
          </w:p>
        </w:tc>
        <w:tc>
          <w:tcPr>
            <w:tcW w:w="37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114C" w:rsidRPr="00E627EE" w:rsidRDefault="00A3114C" w:rsidP="003E4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E627EE">
              <w:rPr>
                <w:b/>
                <w:bCs/>
                <w:sz w:val="24"/>
                <w:szCs w:val="24"/>
              </w:rPr>
              <w:t xml:space="preserve">Тема 1.2. </w:t>
            </w:r>
          </w:p>
          <w:p w:rsidR="00E31585" w:rsidRPr="00E627EE" w:rsidRDefault="00A3114C" w:rsidP="003E456D">
            <w:pPr>
              <w:pStyle w:val="af4"/>
              <w:snapToGrid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Обслуживание клиентов</w:t>
            </w:r>
          </w:p>
        </w:tc>
        <w:tc>
          <w:tcPr>
            <w:tcW w:w="33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30AC" w:rsidRPr="00E627EE" w:rsidRDefault="002430AC" w:rsidP="00243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5"/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ПК 1.1. Принимать заказ от потребителей и оформлять его.</w:t>
            </w:r>
          </w:p>
          <w:p w:rsidR="002430AC" w:rsidRPr="00E627EE" w:rsidRDefault="002430AC" w:rsidP="002430AC">
            <w:pPr>
              <w:pStyle w:val="ab"/>
              <w:widowControl w:val="0"/>
              <w:ind w:right="115"/>
              <w:rPr>
                <w:b w:val="0"/>
                <w:sz w:val="24"/>
                <w:szCs w:val="24"/>
              </w:rPr>
            </w:pPr>
            <w:r w:rsidRPr="00E627EE">
              <w:rPr>
                <w:b w:val="0"/>
                <w:sz w:val="24"/>
                <w:szCs w:val="24"/>
              </w:rPr>
              <w:t>ПК 1.2. Бронировать и вести документацию.</w:t>
            </w:r>
          </w:p>
          <w:p w:rsidR="002430AC" w:rsidRPr="00E627EE" w:rsidRDefault="002430AC" w:rsidP="002430AC">
            <w:pPr>
              <w:pStyle w:val="ab"/>
              <w:widowControl w:val="0"/>
              <w:ind w:right="115"/>
              <w:rPr>
                <w:b w:val="0"/>
                <w:sz w:val="24"/>
                <w:szCs w:val="24"/>
              </w:rPr>
            </w:pPr>
            <w:r w:rsidRPr="00E627EE">
              <w:rPr>
                <w:b w:val="0"/>
                <w:sz w:val="24"/>
                <w:szCs w:val="24"/>
              </w:rPr>
              <w:t>ПК 2.1. Принимать, регистрировать и размещать гостей.</w:t>
            </w:r>
          </w:p>
          <w:p w:rsidR="002430AC" w:rsidRPr="00E627EE" w:rsidRDefault="002430AC" w:rsidP="002430AC">
            <w:pPr>
              <w:pStyle w:val="ab"/>
              <w:widowControl w:val="0"/>
              <w:ind w:right="115"/>
              <w:rPr>
                <w:b w:val="0"/>
                <w:sz w:val="24"/>
                <w:szCs w:val="24"/>
              </w:rPr>
            </w:pPr>
            <w:r w:rsidRPr="00E627EE">
              <w:rPr>
                <w:b w:val="0"/>
                <w:sz w:val="24"/>
                <w:szCs w:val="24"/>
              </w:rPr>
              <w:t>ПК 2.2. Предоставлять гостю информацию о гостиничных услугах.</w:t>
            </w:r>
          </w:p>
          <w:p w:rsidR="002430AC" w:rsidRPr="00E627EE" w:rsidRDefault="002430AC" w:rsidP="002430AC">
            <w:pPr>
              <w:pStyle w:val="ab"/>
              <w:widowControl w:val="0"/>
              <w:ind w:right="115"/>
              <w:rPr>
                <w:b w:val="0"/>
                <w:sz w:val="24"/>
                <w:szCs w:val="24"/>
              </w:rPr>
            </w:pPr>
            <w:r w:rsidRPr="00E627EE">
              <w:rPr>
                <w:b w:val="0"/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E31585" w:rsidRPr="00E627EE" w:rsidRDefault="00E31585" w:rsidP="002430AC">
            <w:pPr>
              <w:pStyle w:val="af4"/>
              <w:tabs>
                <w:tab w:val="left" w:pos="712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25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430AC" w:rsidRPr="00E627EE" w:rsidRDefault="002430AC" w:rsidP="00365D81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</w:p>
          <w:p w:rsidR="002430AC" w:rsidRPr="00E627EE" w:rsidRDefault="002430AC" w:rsidP="002430AC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ПК,</w:t>
            </w:r>
          </w:p>
          <w:p w:rsidR="002430AC" w:rsidRPr="00E627EE" w:rsidRDefault="002430AC" w:rsidP="002430AC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Программный</w:t>
            </w:r>
          </w:p>
          <w:p w:rsidR="00E31585" w:rsidRPr="00E627EE" w:rsidRDefault="002430AC" w:rsidP="002430AC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комплекс автоматизации гостиницы, задания для самостоятельной работы, </w:t>
            </w:r>
          </w:p>
          <w:p w:rsidR="002430AC" w:rsidRPr="00E627EE" w:rsidRDefault="002430AC" w:rsidP="002430AC">
            <w:pPr>
              <w:pStyle w:val="af4"/>
              <w:snapToGrid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Кейс-задача, зачет, творческое задание, задания для самостоятельной работы</w:t>
            </w:r>
          </w:p>
          <w:p w:rsidR="002430AC" w:rsidRPr="00E627EE" w:rsidRDefault="002430AC" w:rsidP="00AA19EC">
            <w:r w:rsidRPr="00E627EE">
              <w:rPr>
                <w:sz w:val="24"/>
                <w:szCs w:val="24"/>
              </w:rPr>
              <w:t xml:space="preserve">Доклад, сообщение </w:t>
            </w:r>
          </w:p>
        </w:tc>
      </w:tr>
    </w:tbl>
    <w:p w:rsidR="00E31585" w:rsidRPr="00E627EE" w:rsidRDefault="00E31585" w:rsidP="00365D81">
      <w:pPr>
        <w:jc w:val="center"/>
      </w:pPr>
    </w:p>
    <w:p w:rsidR="00CB293F" w:rsidRPr="00E627EE" w:rsidRDefault="00CB293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DF349F" w:rsidRPr="00E627EE" w:rsidRDefault="00DF349F" w:rsidP="00365D81">
      <w:pPr>
        <w:jc w:val="center"/>
        <w:rPr>
          <w:b/>
          <w:sz w:val="28"/>
          <w:szCs w:val="28"/>
        </w:rPr>
      </w:pPr>
    </w:p>
    <w:p w:rsidR="00E31585" w:rsidRPr="00E627EE" w:rsidRDefault="00E31585" w:rsidP="00365D81">
      <w:pPr>
        <w:jc w:val="center"/>
        <w:rPr>
          <w:b/>
          <w:sz w:val="28"/>
          <w:szCs w:val="28"/>
        </w:rPr>
      </w:pPr>
      <w:r w:rsidRPr="00E627EE">
        <w:rPr>
          <w:b/>
          <w:sz w:val="28"/>
          <w:szCs w:val="28"/>
        </w:rPr>
        <w:t>Кодификатор контрольных заданий</w:t>
      </w:r>
    </w:p>
    <w:tbl>
      <w:tblPr>
        <w:tblW w:w="10603" w:type="dxa"/>
        <w:tblInd w:w="-34" w:type="dxa"/>
        <w:tblLayout w:type="fixed"/>
        <w:tblLook w:val="0000"/>
      </w:tblPr>
      <w:tblGrid>
        <w:gridCol w:w="14"/>
        <w:gridCol w:w="2396"/>
        <w:gridCol w:w="24"/>
        <w:gridCol w:w="5494"/>
        <w:gridCol w:w="11"/>
        <w:gridCol w:w="1686"/>
        <w:gridCol w:w="15"/>
        <w:gridCol w:w="963"/>
      </w:tblGrid>
      <w:tr w:rsidR="00E31585" w:rsidRPr="00E627EE" w:rsidTr="00CB293F">
        <w:trPr>
          <w:gridBefore w:val="1"/>
          <w:gridAfter w:val="2"/>
          <w:wBefore w:w="14" w:type="dxa"/>
          <w:wAfter w:w="978" w:type="dxa"/>
        </w:trPr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Метод/форма контроля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Код контрольного задания</w:t>
            </w:r>
          </w:p>
        </w:tc>
      </w:tr>
      <w:tr w:rsidR="00E31585" w:rsidRPr="00E627EE" w:rsidTr="00CB293F">
        <w:trPr>
          <w:gridBefore w:val="1"/>
          <w:gridAfter w:val="2"/>
          <w:wBefore w:w="14" w:type="dxa"/>
          <w:wAfter w:w="978" w:type="dxa"/>
        </w:trPr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Расчетная задача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E627EE">
              <w:rPr>
                <w:b/>
                <w:sz w:val="24"/>
                <w:szCs w:val="24"/>
              </w:rPr>
              <w:t>Контрольная работа</w:t>
            </w:r>
            <w:r w:rsidRPr="00E627EE">
              <w:rPr>
                <w:sz w:val="24"/>
                <w:szCs w:val="24"/>
              </w:rPr>
              <w:t>, индивидуальное домашнее задание, лабораторная работа, практические занятия, письменный экзамен.</w:t>
            </w:r>
          </w:p>
          <w:p w:rsidR="00E31585" w:rsidRPr="00E627EE" w:rsidRDefault="00E31585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E627EE">
              <w:rPr>
                <w:i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017AD3" w:rsidP="00365D8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1</w:t>
            </w:r>
          </w:p>
        </w:tc>
      </w:tr>
      <w:tr w:rsidR="00E31585" w:rsidRPr="00E627EE" w:rsidTr="00CB293F">
        <w:trPr>
          <w:gridBefore w:val="1"/>
          <w:gridAfter w:val="2"/>
          <w:wBefore w:w="14" w:type="dxa"/>
          <w:wAfter w:w="978" w:type="dxa"/>
        </w:trPr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Аналитическая задача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E627EE">
              <w:rPr>
                <w:b/>
                <w:sz w:val="24"/>
                <w:szCs w:val="24"/>
              </w:rPr>
              <w:t>Контрольная работа</w:t>
            </w:r>
            <w:r w:rsidRPr="00E627EE">
              <w:rPr>
                <w:sz w:val="24"/>
                <w:szCs w:val="24"/>
              </w:rPr>
              <w:t>, индивидуальное домашнее задание.</w:t>
            </w:r>
          </w:p>
          <w:p w:rsidR="00E31585" w:rsidRPr="00E627EE" w:rsidRDefault="00E31585" w:rsidP="00365D81">
            <w:pPr>
              <w:ind w:left="64" w:right="122"/>
              <w:rPr>
                <w:sz w:val="24"/>
                <w:szCs w:val="24"/>
              </w:rPr>
            </w:pPr>
            <w:r w:rsidRPr="00E627EE">
              <w:rPr>
                <w:i/>
                <w:sz w:val="24"/>
                <w:szCs w:val="24"/>
              </w:rPr>
              <w:t>Средство,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связей.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017AD3" w:rsidP="00365D81">
            <w:pPr>
              <w:keepNext/>
              <w:keepLines/>
              <w:suppressLineNumbers/>
              <w:jc w:val="center"/>
            </w:pPr>
            <w:r w:rsidRPr="00E627EE">
              <w:t>2</w:t>
            </w:r>
          </w:p>
        </w:tc>
      </w:tr>
      <w:tr w:rsidR="00173193" w:rsidRPr="00E627EE" w:rsidTr="00CB293F">
        <w:trPr>
          <w:gridBefore w:val="1"/>
          <w:gridAfter w:val="2"/>
          <w:wBefore w:w="14" w:type="dxa"/>
          <w:wAfter w:w="978" w:type="dxa"/>
        </w:trPr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193" w:rsidRPr="00E627EE" w:rsidRDefault="00173193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Задача на программирование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193" w:rsidRPr="00E627EE" w:rsidRDefault="00173193" w:rsidP="00365D8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 Практические занятия, индивидуальное домашнее задание.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193" w:rsidRPr="00E627EE" w:rsidRDefault="00173193" w:rsidP="00365D81">
            <w:pPr>
              <w:keepNext/>
              <w:keepLines/>
              <w:suppressLineNumbers/>
              <w:jc w:val="center"/>
            </w:pPr>
            <w:r w:rsidRPr="00E627EE">
              <w:t>3</w:t>
            </w:r>
          </w:p>
        </w:tc>
      </w:tr>
      <w:tr w:rsidR="00E31585" w:rsidRPr="00E627EE" w:rsidTr="00CB293F">
        <w:tblPrEx>
          <w:tblCellMar>
            <w:left w:w="0" w:type="dxa"/>
            <w:right w:w="0" w:type="dxa"/>
          </w:tblCellMar>
        </w:tblPrEx>
        <w:tc>
          <w:tcPr>
            <w:tcW w:w="9640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keepNext/>
              <w:keepLines/>
              <w:suppressLineNumbers/>
              <w:ind w:left="-142"/>
              <w:rPr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E31585" w:rsidRPr="00E627EE" w:rsidRDefault="00E31585" w:rsidP="00365D81">
            <w:pPr>
              <w:snapToGrid w:val="0"/>
              <w:rPr>
                <w:sz w:val="24"/>
                <w:szCs w:val="24"/>
              </w:rPr>
            </w:pPr>
          </w:p>
        </w:tc>
      </w:tr>
      <w:tr w:rsidR="00E31585" w:rsidRPr="00E627EE" w:rsidTr="00CB293F">
        <w:trPr>
          <w:gridAfter w:val="1"/>
          <w:wAfter w:w="963" w:type="dxa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Тест, тестовое задание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E627EE">
              <w:rPr>
                <w:b/>
                <w:sz w:val="24"/>
                <w:szCs w:val="24"/>
              </w:rPr>
              <w:t>Тестирование,</w:t>
            </w:r>
            <w:r w:rsidRPr="00E627EE">
              <w:rPr>
                <w:sz w:val="24"/>
                <w:szCs w:val="24"/>
              </w:rPr>
              <w:t xml:space="preserve"> письменный экзамен.</w:t>
            </w:r>
          </w:p>
          <w:p w:rsidR="00E31585" w:rsidRPr="00E627EE" w:rsidRDefault="00E31585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E627EE">
              <w:rPr>
                <w:i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173193" w:rsidP="00365D8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4</w:t>
            </w:r>
          </w:p>
        </w:tc>
      </w:tr>
      <w:tr w:rsidR="00E31585" w:rsidRPr="00E627EE" w:rsidTr="00CB293F">
        <w:trPr>
          <w:gridAfter w:val="1"/>
          <w:wAfter w:w="963" w:type="dxa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Практическое задание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AA19EC" w:rsidP="00365D8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E627EE">
              <w:rPr>
                <w:b/>
                <w:sz w:val="24"/>
                <w:szCs w:val="24"/>
              </w:rPr>
              <w:t>П</w:t>
            </w:r>
            <w:r w:rsidR="00E31585" w:rsidRPr="00E627EE">
              <w:rPr>
                <w:b/>
                <w:sz w:val="24"/>
                <w:szCs w:val="24"/>
              </w:rPr>
              <w:t>рактические занятия</w:t>
            </w:r>
            <w:r w:rsidR="00E31585" w:rsidRPr="00E627EE">
              <w:rPr>
                <w:sz w:val="24"/>
                <w:szCs w:val="24"/>
              </w:rPr>
              <w:t>, практический экзамен.</w:t>
            </w:r>
          </w:p>
          <w:p w:rsidR="00E31585" w:rsidRPr="00E627EE" w:rsidRDefault="00E31585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  <w:proofErr w:type="gramStart"/>
            <w:r w:rsidRPr="00E627EE">
              <w:rPr>
                <w:i/>
                <w:sz w:val="24"/>
                <w:szCs w:val="24"/>
              </w:rPr>
              <w:t>Средство для  контроля приобретенных обучающимся профессиональных навыков и умений по управлению конкретным материальным объектом.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173193" w:rsidP="00365D8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5</w:t>
            </w:r>
          </w:p>
        </w:tc>
      </w:tr>
      <w:tr w:rsidR="00E31585" w:rsidRPr="00E627EE" w:rsidTr="00CB293F">
        <w:trPr>
          <w:gridAfter w:val="1"/>
          <w:wAfter w:w="963" w:type="dxa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rPr>
                <w:i/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Доклад, сообщение</w:t>
            </w:r>
            <w:r w:rsidR="00AA19EC" w:rsidRPr="00E627EE">
              <w:rPr>
                <w:sz w:val="24"/>
                <w:szCs w:val="24"/>
              </w:rPr>
              <w:t>, тематическая папка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AA19EC">
            <w:pPr>
              <w:ind w:right="22"/>
              <w:rPr>
                <w:sz w:val="24"/>
                <w:szCs w:val="24"/>
              </w:rPr>
            </w:pPr>
            <w:proofErr w:type="gramStart"/>
            <w:r w:rsidRPr="00E627EE">
              <w:rPr>
                <w:i/>
                <w:sz w:val="24"/>
                <w:szCs w:val="24"/>
              </w:rPr>
              <w:t>Продукт самостоятельной работы обучающегося,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темы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173193" w:rsidP="00365D8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6</w:t>
            </w:r>
          </w:p>
        </w:tc>
      </w:tr>
      <w:tr w:rsidR="00E31585" w:rsidRPr="00E627EE" w:rsidTr="00CB293F">
        <w:trPr>
          <w:gridAfter w:val="1"/>
          <w:wAfter w:w="963" w:type="dxa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AA19EC" w:rsidP="00365D8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Экзаменационное задание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9EC" w:rsidRPr="00E627EE" w:rsidRDefault="00AA19EC" w:rsidP="00AA19EC">
            <w:pPr>
              <w:ind w:right="22"/>
              <w:rPr>
                <w:b/>
                <w:sz w:val="24"/>
                <w:szCs w:val="24"/>
              </w:rPr>
            </w:pPr>
            <w:r w:rsidRPr="00E627EE">
              <w:rPr>
                <w:b/>
                <w:sz w:val="24"/>
                <w:szCs w:val="24"/>
              </w:rPr>
              <w:t>Квалификационный экзамен.</w:t>
            </w:r>
          </w:p>
          <w:p w:rsidR="00E31585" w:rsidRPr="00E627EE" w:rsidRDefault="00AA19EC" w:rsidP="00AA19EC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E627EE">
              <w:rPr>
                <w:i/>
                <w:sz w:val="24"/>
                <w:szCs w:val="24"/>
              </w:rPr>
              <w:t xml:space="preserve">Средство, позволяющие оценивать и диагностировать умения синтезировать, анализировать, обобщать фактический и теоретический материал, контролировать приобретенные </w:t>
            </w:r>
            <w:proofErr w:type="gramStart"/>
            <w:r w:rsidRPr="00E627EE">
              <w:rPr>
                <w:i/>
                <w:sz w:val="24"/>
                <w:szCs w:val="24"/>
              </w:rPr>
              <w:t>обучающимся</w:t>
            </w:r>
            <w:proofErr w:type="gramEnd"/>
            <w:r w:rsidRPr="00E627EE">
              <w:rPr>
                <w:i/>
                <w:sz w:val="24"/>
                <w:szCs w:val="24"/>
              </w:rPr>
              <w:t xml:space="preserve"> профессиональные компетенции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173193" w:rsidP="00365D81">
            <w:pPr>
              <w:keepNext/>
              <w:keepLines/>
              <w:suppressLineNumbers/>
              <w:jc w:val="center"/>
            </w:pPr>
            <w:r w:rsidRPr="00E627EE">
              <w:t>7</w:t>
            </w:r>
          </w:p>
        </w:tc>
      </w:tr>
    </w:tbl>
    <w:p w:rsidR="00E31585" w:rsidRPr="00E627EE" w:rsidRDefault="00E31585" w:rsidP="00365D81">
      <w:pPr>
        <w:sectPr w:rsidR="00E31585" w:rsidRPr="00E627EE">
          <w:pgSz w:w="11906" w:h="16838"/>
          <w:pgMar w:top="615" w:right="551" w:bottom="758" w:left="1110" w:header="720" w:footer="720" w:gutter="0"/>
          <w:cols w:space="720"/>
          <w:docGrid w:linePitch="360"/>
        </w:sectPr>
      </w:pPr>
    </w:p>
    <w:p w:rsidR="00E31585" w:rsidRPr="00E627EE" w:rsidRDefault="00BA40FC" w:rsidP="00365D81">
      <w:pPr>
        <w:ind w:left="-100"/>
        <w:jc w:val="center"/>
        <w:rPr>
          <w:sz w:val="28"/>
          <w:szCs w:val="28"/>
        </w:rPr>
      </w:pPr>
      <w:r w:rsidRPr="00E627EE">
        <w:rPr>
          <w:b/>
          <w:sz w:val="28"/>
          <w:szCs w:val="28"/>
        </w:rPr>
        <w:lastRenderedPageBreak/>
        <w:t>П</w:t>
      </w:r>
      <w:r w:rsidR="00E31585" w:rsidRPr="00E627EE">
        <w:rPr>
          <w:b/>
          <w:sz w:val="28"/>
          <w:szCs w:val="28"/>
        </w:rPr>
        <w:t>еречень</w:t>
      </w:r>
      <w:r w:rsidRPr="00E627EE">
        <w:rPr>
          <w:b/>
          <w:sz w:val="28"/>
          <w:szCs w:val="28"/>
        </w:rPr>
        <w:t xml:space="preserve"> </w:t>
      </w:r>
      <w:r w:rsidR="00E31585" w:rsidRPr="00E627EE">
        <w:rPr>
          <w:b/>
          <w:sz w:val="28"/>
          <w:szCs w:val="28"/>
        </w:rPr>
        <w:t xml:space="preserve"> оценочных средств</w:t>
      </w:r>
    </w:p>
    <w:p w:rsidR="00E31585" w:rsidRPr="00E627EE" w:rsidRDefault="00E31585" w:rsidP="00365D81">
      <w:pPr>
        <w:rPr>
          <w:sz w:val="28"/>
          <w:szCs w:val="28"/>
        </w:rPr>
      </w:pPr>
    </w:p>
    <w:tbl>
      <w:tblPr>
        <w:tblW w:w="10471" w:type="dxa"/>
        <w:tblInd w:w="-15" w:type="dxa"/>
        <w:tblLayout w:type="fixed"/>
        <w:tblLook w:val="0000"/>
      </w:tblPr>
      <w:tblGrid>
        <w:gridCol w:w="540"/>
        <w:gridCol w:w="2277"/>
        <w:gridCol w:w="51"/>
        <w:gridCol w:w="4343"/>
        <w:gridCol w:w="3239"/>
        <w:gridCol w:w="21"/>
      </w:tblGrid>
      <w:tr w:rsidR="00E31585" w:rsidRPr="00E627EE" w:rsidTr="00B35FDA">
        <w:trPr>
          <w:gridAfter w:val="1"/>
          <w:wAfter w:w="21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627E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627EE">
              <w:rPr>
                <w:sz w:val="24"/>
                <w:szCs w:val="24"/>
              </w:rPr>
              <w:t>/</w:t>
            </w:r>
            <w:proofErr w:type="spellStart"/>
            <w:r w:rsidRPr="00E627E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E31585" w:rsidRPr="00E627EE" w:rsidTr="00B35FDA">
        <w:trPr>
          <w:gridAfter w:val="1"/>
          <w:wAfter w:w="21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3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585" w:rsidRPr="00E627EE" w:rsidRDefault="00E31585" w:rsidP="00365D81">
            <w:pPr>
              <w:jc w:val="center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4</w:t>
            </w:r>
          </w:p>
        </w:tc>
      </w:tr>
      <w:tr w:rsidR="00E31585" w:rsidRPr="00E627EE" w:rsidTr="00B35FDA">
        <w:trPr>
          <w:gridAfter w:val="1"/>
          <w:wAfter w:w="21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numPr>
                <w:ilvl w:val="0"/>
                <w:numId w:val="6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Кейс-задача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ind w:left="64" w:right="122" w:firstLine="28"/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Проблемное задание, в котором </w:t>
            </w:r>
            <w:proofErr w:type="gramStart"/>
            <w:r w:rsidRPr="00E627EE">
              <w:rPr>
                <w:sz w:val="24"/>
                <w:szCs w:val="24"/>
              </w:rPr>
              <w:t>обучающемуся</w:t>
            </w:r>
            <w:proofErr w:type="gramEnd"/>
            <w:r w:rsidRPr="00E627EE">
              <w:rPr>
                <w:sz w:val="24"/>
                <w:szCs w:val="24"/>
              </w:rPr>
              <w:t xml:space="preserve"> предлагают осмыслить реальную профессионально-ориентированную ситуацию, необходимую для решения  данной проблемы.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ind w:right="7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Задания для решения </w:t>
            </w:r>
            <w:proofErr w:type="spellStart"/>
            <w:proofErr w:type="gramStart"/>
            <w:r w:rsidRPr="00E627EE">
              <w:rPr>
                <w:sz w:val="24"/>
                <w:szCs w:val="24"/>
              </w:rPr>
              <w:t>кейс-задачи</w:t>
            </w:r>
            <w:proofErr w:type="spellEnd"/>
            <w:proofErr w:type="gramEnd"/>
            <w:r w:rsidRPr="00E627EE">
              <w:rPr>
                <w:sz w:val="24"/>
                <w:szCs w:val="24"/>
              </w:rPr>
              <w:t xml:space="preserve"> </w:t>
            </w:r>
          </w:p>
        </w:tc>
      </w:tr>
      <w:tr w:rsidR="00E31585" w:rsidRPr="00E627EE" w:rsidTr="00B35FDA">
        <w:trPr>
          <w:gridAfter w:val="1"/>
          <w:wAfter w:w="21" w:type="dxa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numPr>
                <w:ilvl w:val="0"/>
                <w:numId w:val="6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Зачет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ind w:left="64" w:right="122" w:firstLine="28"/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E627EE">
              <w:rPr>
                <w:sz w:val="24"/>
                <w:szCs w:val="24"/>
              </w:rPr>
              <w:t>обучающимися</w:t>
            </w:r>
            <w:proofErr w:type="gramEnd"/>
            <w:r w:rsidRPr="00E627EE">
              <w:rPr>
                <w:sz w:val="24"/>
                <w:szCs w:val="24"/>
              </w:rPr>
              <w:t>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1585" w:rsidRPr="00E627EE" w:rsidRDefault="00E31585" w:rsidP="00365D81">
            <w:pPr>
              <w:ind w:right="7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E31585" w:rsidRPr="00E627EE" w:rsidTr="00B35F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numPr>
                <w:ilvl w:val="0"/>
                <w:numId w:val="6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ind w:left="64" w:right="122" w:hanging="24"/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1585" w:rsidRPr="00E627EE" w:rsidRDefault="00E31585" w:rsidP="00365D81">
            <w:pPr>
              <w:ind w:right="70"/>
              <w:jc w:val="both"/>
            </w:pPr>
            <w:r w:rsidRPr="00E627EE">
              <w:rPr>
                <w:sz w:val="24"/>
                <w:szCs w:val="24"/>
              </w:rPr>
              <w:t xml:space="preserve">Комплект заданий </w:t>
            </w:r>
          </w:p>
        </w:tc>
      </w:tr>
      <w:tr w:rsidR="00E31585" w:rsidRPr="00E627EE" w:rsidTr="00B35F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616C00" w:rsidP="00B35FDA">
            <w:pPr>
              <w:suppressAutoHyphens w:val="0"/>
              <w:spacing w:after="200" w:line="276" w:lineRule="auto"/>
              <w:jc w:val="center"/>
              <w:rPr>
                <w:sz w:val="24"/>
                <w:szCs w:val="24"/>
              </w:rPr>
            </w:pPr>
            <w:r w:rsidRPr="00616C00">
              <w:pict>
                <v:shape id="_x0000_s1035" type="#_x0000_t202" style="position:absolute;left:0;text-align:left;margin-left:714.9pt;margin-top:46.65pt;width:14.85pt;height:15.45pt;z-index:251669504;mso-wrap-distance-left:9.05pt;mso-wrap-distance-right:9.05pt;mso-position-horizontal-relative:text;mso-position-vertical-relative:text" stroked="f">
                  <v:fill color2="black"/>
                  <v:textbox style="mso-next-textbox:#_x0000_s1035" inset="0,0,0,0">
                    <w:txbxContent>
                      <w:p w:rsidR="00E627EE" w:rsidRDefault="00E627EE" w:rsidP="00E31585"/>
                    </w:txbxContent>
                  </v:textbox>
                </v:shape>
              </w:pict>
            </w:r>
            <w:r w:rsidR="00B35FDA" w:rsidRPr="00E627EE">
              <w:rPr>
                <w:sz w:val="24"/>
                <w:szCs w:val="24"/>
              </w:rPr>
              <w:t>4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Доклад, сообщение</w:t>
            </w:r>
            <w:r w:rsidR="00B35FDA" w:rsidRPr="00E627EE">
              <w:rPr>
                <w:sz w:val="24"/>
                <w:szCs w:val="24"/>
              </w:rPr>
              <w:t>, тематическая папка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B35FDA">
            <w:pPr>
              <w:ind w:right="22"/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</w:t>
            </w:r>
            <w:r w:rsidR="00B35FDA" w:rsidRPr="00E627EE">
              <w:rPr>
                <w:sz w:val="24"/>
                <w:szCs w:val="24"/>
              </w:rPr>
              <w:t xml:space="preserve"> </w:t>
            </w:r>
            <w:r w:rsidRPr="00E627EE">
              <w:rPr>
                <w:sz w:val="24"/>
                <w:szCs w:val="24"/>
              </w:rPr>
              <w:t>темы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Темы докладов, сообщений</w:t>
            </w:r>
            <w:r w:rsidR="00B35FDA" w:rsidRPr="00E627EE">
              <w:rPr>
                <w:sz w:val="24"/>
                <w:szCs w:val="24"/>
              </w:rPr>
              <w:t>, тематической папки</w:t>
            </w:r>
          </w:p>
        </w:tc>
      </w:tr>
      <w:tr w:rsidR="00E31585" w:rsidRPr="00E627EE" w:rsidTr="00B35F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B35FDA" w:rsidP="00B35FDA">
            <w:pPr>
              <w:snapToGrid w:val="0"/>
              <w:ind w:left="57"/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5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Тест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ind w:right="22"/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Фонд тестовых заданий</w:t>
            </w:r>
          </w:p>
        </w:tc>
      </w:tr>
      <w:tr w:rsidR="00E31585" w:rsidRPr="00E627EE" w:rsidTr="00B35F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B35FDA" w:rsidP="00B35FDA">
            <w:pPr>
              <w:snapToGrid w:val="0"/>
              <w:ind w:left="57"/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017AD3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Программный </w:t>
            </w:r>
            <w:r w:rsidRPr="00E627EE">
              <w:rPr>
                <w:bCs/>
                <w:sz w:val="22"/>
                <w:szCs w:val="22"/>
              </w:rPr>
              <w:t>комплекс автоматизации гостиниц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ind w:right="22"/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Техническое средство, которое может быть использовано для  контроля приобретенных студентом профессиональных навыков и умений по управлению конкретным материальным объектом.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Комплект заданий для работы </w:t>
            </w:r>
            <w:r w:rsidR="00017AD3" w:rsidRPr="00E627EE">
              <w:rPr>
                <w:sz w:val="24"/>
                <w:szCs w:val="24"/>
              </w:rPr>
              <w:t>в программе</w:t>
            </w:r>
            <w:r w:rsidRPr="00E627EE">
              <w:rPr>
                <w:sz w:val="24"/>
                <w:szCs w:val="24"/>
              </w:rPr>
              <w:t xml:space="preserve"> </w:t>
            </w:r>
          </w:p>
        </w:tc>
      </w:tr>
    </w:tbl>
    <w:p w:rsidR="00E31585" w:rsidRPr="00E627EE" w:rsidRDefault="00E31585" w:rsidP="00A3114C">
      <w:pPr>
        <w:jc w:val="both"/>
        <w:rPr>
          <w:sz w:val="24"/>
          <w:szCs w:val="24"/>
        </w:rPr>
      </w:pPr>
    </w:p>
    <w:p w:rsidR="00E31585" w:rsidRPr="00E627EE" w:rsidRDefault="00E31585" w:rsidP="00365D81">
      <w:pPr>
        <w:sectPr w:rsidR="00E31585" w:rsidRPr="00E627EE">
          <w:footerReference w:type="default" r:id="rId8"/>
          <w:pgSz w:w="11906" w:h="16838"/>
          <w:pgMar w:top="659" w:right="567" w:bottom="1134" w:left="1134" w:header="720" w:footer="709" w:gutter="0"/>
          <w:cols w:space="720"/>
          <w:docGrid w:linePitch="360"/>
        </w:sectPr>
      </w:pPr>
    </w:p>
    <w:p w:rsidR="00E31585" w:rsidRPr="00E627EE" w:rsidRDefault="00E31585" w:rsidP="00365D81">
      <w:pPr>
        <w:rPr>
          <w:b/>
          <w:sz w:val="32"/>
          <w:szCs w:val="32"/>
        </w:rPr>
      </w:pPr>
    </w:p>
    <w:p w:rsidR="00E31585" w:rsidRPr="00E627EE" w:rsidRDefault="00E31585" w:rsidP="00365D81">
      <w:pPr>
        <w:ind w:left="710" w:right="5" w:firstLine="495"/>
        <w:jc w:val="center"/>
        <w:rPr>
          <w:sz w:val="22"/>
          <w:szCs w:val="22"/>
        </w:rPr>
      </w:pPr>
      <w:r w:rsidRPr="00E627EE">
        <w:rPr>
          <w:b/>
          <w:bCs/>
          <w:sz w:val="22"/>
          <w:szCs w:val="22"/>
        </w:rPr>
        <w:t>Главное управление образования и молодежной политики Алтайского края</w:t>
      </w:r>
    </w:p>
    <w:p w:rsidR="00E63A5A" w:rsidRPr="00E627EE" w:rsidRDefault="00E63A5A" w:rsidP="00E63A5A">
      <w:pPr>
        <w:pStyle w:val="af0"/>
        <w:numPr>
          <w:ilvl w:val="0"/>
          <w:numId w:val="3"/>
        </w:numPr>
        <w:spacing w:after="0"/>
        <w:jc w:val="center"/>
        <w:rPr>
          <w:sz w:val="22"/>
          <w:szCs w:val="22"/>
        </w:rPr>
      </w:pPr>
      <w:r w:rsidRPr="00E627EE">
        <w:rPr>
          <w:sz w:val="22"/>
          <w:szCs w:val="22"/>
        </w:rPr>
        <w:t>Краевое государственное бюджетное профессиональное образовательное учреждение</w:t>
      </w:r>
    </w:p>
    <w:p w:rsidR="00E63A5A" w:rsidRPr="00E627EE" w:rsidRDefault="00E63A5A" w:rsidP="00E63A5A">
      <w:pPr>
        <w:pStyle w:val="af0"/>
        <w:numPr>
          <w:ilvl w:val="0"/>
          <w:numId w:val="3"/>
        </w:numPr>
        <w:spacing w:after="0"/>
        <w:jc w:val="center"/>
      </w:pPr>
      <w:r w:rsidRPr="00E627EE">
        <w:t xml:space="preserve"> «</w:t>
      </w:r>
      <w:r w:rsidRPr="00E627EE">
        <w:rPr>
          <w:rFonts w:ascii="Bookman Old Style" w:hAnsi="Bookman Old Style" w:cs="Bookman Old Style"/>
          <w:smallCaps/>
        </w:rPr>
        <w:t>Троицкий агротехнический техникум</w:t>
      </w:r>
      <w:r w:rsidRPr="00E627EE">
        <w:t>»</w:t>
      </w:r>
    </w:p>
    <w:p w:rsidR="00E63A5A" w:rsidRPr="00E627EE" w:rsidRDefault="00E63A5A" w:rsidP="00E63A5A">
      <w:pPr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E627EE">
        <w:rPr>
          <w:caps/>
          <w:sz w:val="22"/>
          <w:szCs w:val="22"/>
        </w:rPr>
        <w:t>(</w:t>
      </w:r>
      <w:r w:rsidRPr="00E627EE">
        <w:rPr>
          <w:spacing w:val="60"/>
          <w:sz w:val="18"/>
          <w:szCs w:val="18"/>
        </w:rPr>
        <w:t>КГБПОУ «ТАТТ»)</w:t>
      </w:r>
    </w:p>
    <w:p w:rsidR="00E31585" w:rsidRPr="00E627EE" w:rsidRDefault="00E31585" w:rsidP="00365D81">
      <w:pPr>
        <w:jc w:val="center"/>
        <w:rPr>
          <w:b/>
          <w:sz w:val="32"/>
          <w:szCs w:val="32"/>
        </w:rPr>
      </w:pPr>
    </w:p>
    <w:p w:rsidR="00E31585" w:rsidRPr="00E627EE" w:rsidRDefault="00E31585" w:rsidP="00365D81">
      <w:pPr>
        <w:ind w:left="5670"/>
        <w:rPr>
          <w:sz w:val="24"/>
        </w:rPr>
      </w:pPr>
      <w:r w:rsidRPr="00E627EE">
        <w:rPr>
          <w:b/>
          <w:sz w:val="24"/>
        </w:rPr>
        <w:t xml:space="preserve">УТВЕРЖДАЮ </w:t>
      </w:r>
    </w:p>
    <w:p w:rsidR="00E31585" w:rsidRPr="00E627EE" w:rsidRDefault="00E31585" w:rsidP="00365D81">
      <w:pPr>
        <w:ind w:left="5670"/>
        <w:rPr>
          <w:sz w:val="24"/>
        </w:rPr>
      </w:pPr>
      <w:r w:rsidRPr="00E627EE">
        <w:rPr>
          <w:sz w:val="24"/>
        </w:rPr>
        <w:t xml:space="preserve">Директор  КГБОУ СПО «АГППК» </w:t>
      </w:r>
    </w:p>
    <w:p w:rsidR="00E31585" w:rsidRPr="00E627EE" w:rsidRDefault="00E31585" w:rsidP="00365D81">
      <w:pPr>
        <w:ind w:left="5670"/>
        <w:rPr>
          <w:sz w:val="24"/>
        </w:rPr>
      </w:pPr>
    </w:p>
    <w:p w:rsidR="00E31585" w:rsidRPr="00E627EE" w:rsidRDefault="00E31585" w:rsidP="00365D81">
      <w:pPr>
        <w:ind w:left="5670"/>
        <w:rPr>
          <w:sz w:val="24"/>
        </w:rPr>
      </w:pPr>
      <w:r w:rsidRPr="00E627EE">
        <w:rPr>
          <w:sz w:val="24"/>
        </w:rPr>
        <w:t xml:space="preserve">____________ </w:t>
      </w:r>
      <w:r w:rsidR="00E63A5A" w:rsidRPr="00E627EE">
        <w:rPr>
          <w:sz w:val="24"/>
        </w:rPr>
        <w:t>/__________</w:t>
      </w:r>
    </w:p>
    <w:p w:rsidR="00E31585" w:rsidRPr="00E627EE" w:rsidRDefault="00E63A5A" w:rsidP="00365D81">
      <w:pPr>
        <w:ind w:left="5670"/>
        <w:rPr>
          <w:b/>
          <w:sz w:val="32"/>
          <w:szCs w:val="32"/>
        </w:rPr>
      </w:pPr>
      <w:r w:rsidRPr="00E627EE">
        <w:rPr>
          <w:sz w:val="24"/>
        </w:rPr>
        <w:t>«____»___________ 20______</w:t>
      </w:r>
      <w:r w:rsidR="00E31585" w:rsidRPr="00E627EE">
        <w:rPr>
          <w:sz w:val="24"/>
        </w:rPr>
        <w:t>г</w:t>
      </w:r>
    </w:p>
    <w:p w:rsidR="00E31585" w:rsidRPr="00E627EE" w:rsidRDefault="00E31585" w:rsidP="00365D81">
      <w:pPr>
        <w:jc w:val="center"/>
        <w:rPr>
          <w:b/>
          <w:sz w:val="32"/>
          <w:szCs w:val="32"/>
        </w:rPr>
      </w:pPr>
    </w:p>
    <w:p w:rsidR="00E31585" w:rsidRPr="00E627EE" w:rsidRDefault="00E31585" w:rsidP="00365D81">
      <w:pPr>
        <w:jc w:val="center"/>
        <w:rPr>
          <w:b/>
          <w:sz w:val="32"/>
          <w:szCs w:val="32"/>
        </w:rPr>
      </w:pPr>
    </w:p>
    <w:p w:rsidR="00E31585" w:rsidRPr="00E627EE" w:rsidRDefault="00E31585" w:rsidP="00365D81">
      <w:pPr>
        <w:jc w:val="center"/>
        <w:rPr>
          <w:b/>
          <w:sz w:val="32"/>
          <w:szCs w:val="32"/>
        </w:rPr>
      </w:pPr>
    </w:p>
    <w:p w:rsidR="00E31585" w:rsidRPr="00E627EE" w:rsidRDefault="00E31585" w:rsidP="00365D81">
      <w:pPr>
        <w:jc w:val="center"/>
        <w:rPr>
          <w:sz w:val="28"/>
        </w:rPr>
      </w:pPr>
      <w:r w:rsidRPr="00E627EE">
        <w:rPr>
          <w:b/>
          <w:bCs/>
          <w:sz w:val="28"/>
          <w:szCs w:val="28"/>
        </w:rPr>
        <w:t xml:space="preserve">КОМПЛЕКТ КОНТРОЛЬНО-ОЦЕНОЧНЫХ  МАТЕРИАЛОВ  </w:t>
      </w:r>
    </w:p>
    <w:p w:rsidR="00E31585" w:rsidRPr="00E627EE" w:rsidRDefault="00E31585" w:rsidP="00365D81">
      <w:pPr>
        <w:pStyle w:val="4"/>
        <w:jc w:val="center"/>
      </w:pPr>
      <w:r w:rsidRPr="00E627EE">
        <w:rPr>
          <w:sz w:val="28"/>
        </w:rPr>
        <w:t>ПО РЕЗУЛЬТАТАМ ОСВОЕНИЯ МОДУЛЯ</w:t>
      </w:r>
    </w:p>
    <w:p w:rsidR="00E31585" w:rsidRPr="00E627EE" w:rsidRDefault="00E31585" w:rsidP="00365D81"/>
    <w:p w:rsidR="00BA40FC" w:rsidRPr="00E627EE" w:rsidRDefault="00BA40FC" w:rsidP="00365D81">
      <w:pPr>
        <w:jc w:val="center"/>
        <w:rPr>
          <w:b/>
          <w:caps/>
          <w:sz w:val="32"/>
          <w:szCs w:val="32"/>
        </w:rPr>
      </w:pPr>
      <w:r w:rsidRPr="00E627EE">
        <w:rPr>
          <w:b/>
          <w:sz w:val="32"/>
          <w:szCs w:val="32"/>
        </w:rPr>
        <w:t>Выполнение работ по профессии «Администратор гостиницы                          (дома отдыха)»</w:t>
      </w:r>
    </w:p>
    <w:p w:rsidR="00BA40FC" w:rsidRPr="00E627EE" w:rsidRDefault="00BA40FC" w:rsidP="00365D81">
      <w:pPr>
        <w:jc w:val="center"/>
      </w:pPr>
    </w:p>
    <w:p w:rsidR="00C00F66" w:rsidRPr="00E627EE" w:rsidRDefault="00C00F66" w:rsidP="00C00F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center"/>
        <w:rPr>
          <w:i/>
          <w:sz w:val="28"/>
          <w:szCs w:val="28"/>
        </w:rPr>
      </w:pPr>
      <w:r w:rsidRPr="00E627EE">
        <w:rPr>
          <w:sz w:val="28"/>
          <w:szCs w:val="28"/>
        </w:rPr>
        <w:t xml:space="preserve">для студентов специальности  </w:t>
      </w:r>
      <w:r w:rsidR="00E63A5A" w:rsidRPr="00E627EE">
        <w:rPr>
          <w:sz w:val="28"/>
          <w:szCs w:val="28"/>
        </w:rPr>
        <w:t>43.02.11</w:t>
      </w:r>
      <w:r w:rsidRPr="00E627EE">
        <w:rPr>
          <w:sz w:val="28"/>
          <w:szCs w:val="28"/>
        </w:rPr>
        <w:t xml:space="preserve"> </w:t>
      </w:r>
      <w:r w:rsidRPr="00E627EE">
        <w:rPr>
          <w:i/>
          <w:sz w:val="28"/>
          <w:szCs w:val="28"/>
        </w:rPr>
        <w:t>Гостиничный сервис</w:t>
      </w:r>
    </w:p>
    <w:p w:rsidR="00C00F66" w:rsidRPr="00E627EE" w:rsidRDefault="00C00F66" w:rsidP="00C00F66">
      <w:pPr>
        <w:jc w:val="center"/>
        <w:rPr>
          <w:sz w:val="28"/>
          <w:szCs w:val="28"/>
          <w:u w:val="single"/>
          <w:vertAlign w:val="superscript"/>
        </w:rPr>
      </w:pPr>
      <w:r w:rsidRPr="00E627EE">
        <w:rPr>
          <w:sz w:val="28"/>
          <w:szCs w:val="28"/>
          <w:u w:val="single"/>
        </w:rPr>
        <w:t xml:space="preserve">менеджер </w:t>
      </w:r>
    </w:p>
    <w:p w:rsidR="00C00F66" w:rsidRPr="00E627EE" w:rsidRDefault="00C00F66" w:rsidP="00C00F66">
      <w:pPr>
        <w:jc w:val="center"/>
        <w:rPr>
          <w:sz w:val="28"/>
          <w:szCs w:val="28"/>
        </w:rPr>
      </w:pPr>
      <w:r w:rsidRPr="00E627EE">
        <w:rPr>
          <w:sz w:val="28"/>
          <w:szCs w:val="28"/>
          <w:vertAlign w:val="superscript"/>
        </w:rPr>
        <w:t xml:space="preserve"> (квалификация выпускника)</w:t>
      </w:r>
    </w:p>
    <w:p w:rsidR="00E31585" w:rsidRPr="00E627EE" w:rsidRDefault="00E31585" w:rsidP="00365D81">
      <w:pPr>
        <w:rPr>
          <w:sz w:val="28"/>
          <w:szCs w:val="28"/>
        </w:rPr>
      </w:pPr>
    </w:p>
    <w:p w:rsidR="00E31585" w:rsidRPr="00E627EE" w:rsidRDefault="00E31585" w:rsidP="00365D81">
      <w:pPr>
        <w:jc w:val="center"/>
        <w:rPr>
          <w:sz w:val="28"/>
          <w:szCs w:val="28"/>
        </w:rPr>
      </w:pPr>
    </w:p>
    <w:p w:rsidR="00E31585" w:rsidRPr="00E627EE" w:rsidRDefault="00E31585" w:rsidP="00365D81">
      <w:pPr>
        <w:jc w:val="center"/>
        <w:rPr>
          <w:sz w:val="28"/>
          <w:szCs w:val="28"/>
        </w:rPr>
      </w:pPr>
    </w:p>
    <w:p w:rsidR="00E31585" w:rsidRPr="00E627EE" w:rsidRDefault="00E31585" w:rsidP="00365D81">
      <w:pPr>
        <w:jc w:val="center"/>
        <w:rPr>
          <w:sz w:val="28"/>
          <w:szCs w:val="28"/>
        </w:rPr>
      </w:pPr>
    </w:p>
    <w:p w:rsidR="00E31585" w:rsidRPr="00E627EE" w:rsidRDefault="00E31585" w:rsidP="00365D81">
      <w:pPr>
        <w:rPr>
          <w:sz w:val="28"/>
          <w:szCs w:val="28"/>
        </w:rPr>
      </w:pPr>
    </w:p>
    <w:p w:rsidR="00E31585" w:rsidRPr="00E627EE" w:rsidRDefault="00E31585" w:rsidP="00365D81">
      <w:pPr>
        <w:rPr>
          <w:sz w:val="28"/>
          <w:szCs w:val="28"/>
        </w:rPr>
      </w:pPr>
    </w:p>
    <w:p w:rsidR="00E31585" w:rsidRPr="00E627EE" w:rsidRDefault="00E31585" w:rsidP="00365D81">
      <w:pPr>
        <w:rPr>
          <w:sz w:val="28"/>
          <w:szCs w:val="28"/>
        </w:rPr>
      </w:pPr>
    </w:p>
    <w:p w:rsidR="00E31585" w:rsidRPr="00E627EE" w:rsidRDefault="00E31585" w:rsidP="00365D81">
      <w:pPr>
        <w:rPr>
          <w:sz w:val="28"/>
          <w:szCs w:val="28"/>
        </w:rPr>
      </w:pPr>
    </w:p>
    <w:p w:rsidR="00E31585" w:rsidRPr="00E627EE" w:rsidRDefault="00E31585" w:rsidP="00365D81">
      <w:pPr>
        <w:rPr>
          <w:sz w:val="28"/>
          <w:szCs w:val="28"/>
        </w:rPr>
      </w:pPr>
    </w:p>
    <w:p w:rsidR="00E31585" w:rsidRPr="00E627EE" w:rsidRDefault="00E31585" w:rsidP="00365D81">
      <w:pPr>
        <w:rPr>
          <w:sz w:val="28"/>
          <w:szCs w:val="28"/>
        </w:rPr>
      </w:pPr>
    </w:p>
    <w:p w:rsidR="00E31585" w:rsidRPr="00E627EE" w:rsidRDefault="00E31585" w:rsidP="00365D81">
      <w:pPr>
        <w:rPr>
          <w:sz w:val="28"/>
          <w:szCs w:val="28"/>
        </w:rPr>
      </w:pPr>
    </w:p>
    <w:p w:rsidR="00E31585" w:rsidRPr="00E627EE" w:rsidRDefault="00E31585" w:rsidP="00365D81">
      <w:pPr>
        <w:rPr>
          <w:sz w:val="28"/>
          <w:szCs w:val="28"/>
        </w:rPr>
      </w:pPr>
    </w:p>
    <w:p w:rsidR="00E00852" w:rsidRPr="00E627EE" w:rsidRDefault="00E00852" w:rsidP="00365D81">
      <w:pPr>
        <w:rPr>
          <w:sz w:val="28"/>
          <w:szCs w:val="28"/>
        </w:rPr>
      </w:pPr>
    </w:p>
    <w:p w:rsidR="00E00852" w:rsidRPr="00E627EE" w:rsidRDefault="00E00852" w:rsidP="00365D81">
      <w:pPr>
        <w:rPr>
          <w:sz w:val="28"/>
          <w:szCs w:val="28"/>
        </w:rPr>
      </w:pPr>
    </w:p>
    <w:p w:rsidR="00E00852" w:rsidRPr="00E627EE" w:rsidRDefault="00E00852" w:rsidP="00365D81">
      <w:pPr>
        <w:rPr>
          <w:sz w:val="28"/>
          <w:szCs w:val="28"/>
        </w:rPr>
      </w:pPr>
    </w:p>
    <w:p w:rsidR="00E00852" w:rsidRPr="00E627EE" w:rsidRDefault="00E00852" w:rsidP="00365D81">
      <w:pPr>
        <w:rPr>
          <w:sz w:val="28"/>
          <w:szCs w:val="28"/>
        </w:rPr>
      </w:pPr>
    </w:p>
    <w:p w:rsidR="00E00852" w:rsidRPr="00E627EE" w:rsidRDefault="00E00852" w:rsidP="00365D81">
      <w:pPr>
        <w:rPr>
          <w:sz w:val="28"/>
          <w:szCs w:val="28"/>
        </w:rPr>
      </w:pPr>
    </w:p>
    <w:p w:rsidR="00E00852" w:rsidRPr="00E627EE" w:rsidRDefault="00E00852" w:rsidP="00365D81">
      <w:pPr>
        <w:rPr>
          <w:sz w:val="28"/>
          <w:szCs w:val="28"/>
        </w:rPr>
      </w:pPr>
    </w:p>
    <w:p w:rsidR="00E00852" w:rsidRPr="00E627EE" w:rsidRDefault="00E00852" w:rsidP="00365D81">
      <w:pPr>
        <w:rPr>
          <w:sz w:val="28"/>
          <w:szCs w:val="28"/>
        </w:rPr>
      </w:pPr>
    </w:p>
    <w:p w:rsidR="00E31585" w:rsidRPr="00E627EE" w:rsidRDefault="00E31585" w:rsidP="00365D81">
      <w:pPr>
        <w:rPr>
          <w:sz w:val="28"/>
          <w:szCs w:val="28"/>
        </w:rPr>
      </w:pPr>
    </w:p>
    <w:p w:rsidR="00E31585" w:rsidRPr="00E627EE" w:rsidRDefault="00E31585" w:rsidP="00365D81">
      <w:pPr>
        <w:jc w:val="center"/>
        <w:rPr>
          <w:sz w:val="28"/>
          <w:szCs w:val="28"/>
        </w:rPr>
      </w:pPr>
      <w:r w:rsidRPr="00E627EE">
        <w:rPr>
          <w:sz w:val="28"/>
          <w:szCs w:val="28"/>
        </w:rPr>
        <w:t>Троицкое</w:t>
      </w:r>
    </w:p>
    <w:p w:rsidR="00B35FDA" w:rsidRPr="00E627EE" w:rsidRDefault="00E31585" w:rsidP="00365D81">
      <w:pPr>
        <w:jc w:val="center"/>
        <w:rPr>
          <w:sz w:val="28"/>
          <w:szCs w:val="28"/>
        </w:rPr>
      </w:pPr>
      <w:r w:rsidRPr="00E627EE">
        <w:rPr>
          <w:sz w:val="28"/>
          <w:szCs w:val="28"/>
        </w:rPr>
        <w:t>201</w:t>
      </w:r>
      <w:r w:rsidR="00E63A5A" w:rsidRPr="00E627EE">
        <w:rPr>
          <w:sz w:val="28"/>
          <w:szCs w:val="28"/>
        </w:rPr>
        <w:t>5</w:t>
      </w:r>
    </w:p>
    <w:p w:rsidR="00B35FDA" w:rsidRPr="00E627EE" w:rsidRDefault="00B35FDA" w:rsidP="00B35FDA">
      <w:pPr>
        <w:ind w:left="710" w:right="5" w:firstLine="495"/>
        <w:jc w:val="center"/>
        <w:rPr>
          <w:sz w:val="22"/>
          <w:szCs w:val="22"/>
        </w:rPr>
      </w:pPr>
      <w:r w:rsidRPr="00E627EE">
        <w:rPr>
          <w:sz w:val="28"/>
          <w:szCs w:val="28"/>
        </w:rPr>
        <w:br w:type="page"/>
      </w:r>
      <w:r w:rsidRPr="00E627EE">
        <w:rPr>
          <w:b/>
          <w:bCs/>
          <w:sz w:val="22"/>
          <w:szCs w:val="22"/>
        </w:rPr>
        <w:lastRenderedPageBreak/>
        <w:t>Главное управление образования и молодежной политики Алтайского края</w:t>
      </w:r>
    </w:p>
    <w:p w:rsidR="00E63A5A" w:rsidRPr="00E627EE" w:rsidRDefault="00E63A5A" w:rsidP="00E63A5A">
      <w:pPr>
        <w:pStyle w:val="af0"/>
        <w:numPr>
          <w:ilvl w:val="0"/>
          <w:numId w:val="3"/>
        </w:numPr>
        <w:spacing w:after="0"/>
        <w:jc w:val="center"/>
        <w:rPr>
          <w:sz w:val="22"/>
          <w:szCs w:val="22"/>
        </w:rPr>
      </w:pPr>
      <w:r w:rsidRPr="00E627EE">
        <w:rPr>
          <w:sz w:val="22"/>
          <w:szCs w:val="22"/>
        </w:rPr>
        <w:t>Краевое государственное бюджетное профессиональное образовательное учреждение</w:t>
      </w:r>
    </w:p>
    <w:p w:rsidR="00E63A5A" w:rsidRPr="00E627EE" w:rsidRDefault="00E63A5A" w:rsidP="00E63A5A">
      <w:pPr>
        <w:pStyle w:val="af0"/>
        <w:numPr>
          <w:ilvl w:val="0"/>
          <w:numId w:val="3"/>
        </w:numPr>
        <w:spacing w:after="0"/>
        <w:jc w:val="center"/>
      </w:pPr>
      <w:r w:rsidRPr="00E627EE">
        <w:t xml:space="preserve"> «</w:t>
      </w:r>
      <w:r w:rsidRPr="00E627EE">
        <w:rPr>
          <w:rFonts w:ascii="Bookman Old Style" w:hAnsi="Bookman Old Style" w:cs="Bookman Old Style"/>
          <w:smallCaps/>
        </w:rPr>
        <w:t>Троицкий агротехнический техникум</w:t>
      </w:r>
      <w:r w:rsidRPr="00E627EE">
        <w:t>»</w:t>
      </w:r>
    </w:p>
    <w:p w:rsidR="00E63A5A" w:rsidRPr="00E627EE" w:rsidRDefault="00E63A5A" w:rsidP="00E63A5A">
      <w:pPr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E627EE">
        <w:rPr>
          <w:caps/>
          <w:sz w:val="22"/>
          <w:szCs w:val="22"/>
        </w:rPr>
        <w:t>(</w:t>
      </w:r>
      <w:r w:rsidRPr="00E627EE">
        <w:rPr>
          <w:spacing w:val="60"/>
          <w:sz w:val="18"/>
          <w:szCs w:val="18"/>
        </w:rPr>
        <w:t>КГБПОУ «ТАТТ»)</w:t>
      </w: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40"/>
          <w:szCs w:val="40"/>
        </w:rPr>
      </w:pPr>
    </w:p>
    <w:p w:rsidR="00B35FDA" w:rsidRPr="00E627EE" w:rsidRDefault="00B35FDA" w:rsidP="00B35FDA">
      <w:pPr>
        <w:jc w:val="both"/>
        <w:rPr>
          <w:b/>
          <w:sz w:val="40"/>
          <w:szCs w:val="40"/>
        </w:rPr>
      </w:pPr>
    </w:p>
    <w:p w:rsidR="00B35FDA" w:rsidRPr="00E627EE" w:rsidRDefault="00B35FDA" w:rsidP="00B35FDA">
      <w:pPr>
        <w:jc w:val="center"/>
        <w:rPr>
          <w:sz w:val="28"/>
          <w:szCs w:val="28"/>
        </w:rPr>
      </w:pPr>
      <w:r w:rsidRPr="00E627EE">
        <w:rPr>
          <w:b/>
          <w:sz w:val="40"/>
          <w:szCs w:val="40"/>
        </w:rPr>
        <w:t>Комплект контрольно-оценочных средств по профессиональному модулю</w:t>
      </w:r>
    </w:p>
    <w:p w:rsidR="00B35FDA" w:rsidRPr="00E627EE" w:rsidRDefault="00B35FDA" w:rsidP="00B35FDA">
      <w:pPr>
        <w:jc w:val="both"/>
        <w:rPr>
          <w:b/>
          <w:sz w:val="40"/>
          <w:szCs w:val="40"/>
        </w:rPr>
      </w:pPr>
    </w:p>
    <w:p w:rsidR="00EF1CE1" w:rsidRPr="00E627EE" w:rsidRDefault="00B35FDA" w:rsidP="00B35FDA">
      <w:pPr>
        <w:jc w:val="center"/>
        <w:rPr>
          <w:b/>
          <w:sz w:val="28"/>
          <w:szCs w:val="28"/>
        </w:rPr>
      </w:pPr>
      <w:r w:rsidRPr="00E627EE">
        <w:rPr>
          <w:b/>
          <w:sz w:val="28"/>
          <w:szCs w:val="28"/>
        </w:rPr>
        <w:t xml:space="preserve">ПМ.05 «Выполнение работ по </w:t>
      </w:r>
      <w:r w:rsidR="00E63A5A" w:rsidRPr="00E627EE">
        <w:rPr>
          <w:b/>
          <w:sz w:val="28"/>
          <w:szCs w:val="28"/>
        </w:rPr>
        <w:t xml:space="preserve">должности </w:t>
      </w:r>
      <w:r w:rsidRPr="00E627EE">
        <w:rPr>
          <w:b/>
          <w:sz w:val="28"/>
          <w:szCs w:val="28"/>
        </w:rPr>
        <w:t xml:space="preserve">«Администратор гостиницы  </w:t>
      </w:r>
    </w:p>
    <w:p w:rsidR="00B35FDA" w:rsidRPr="00E627EE" w:rsidRDefault="00B35FDA" w:rsidP="00B35FDA">
      <w:pPr>
        <w:jc w:val="center"/>
        <w:rPr>
          <w:b/>
          <w:sz w:val="40"/>
          <w:szCs w:val="40"/>
        </w:rPr>
      </w:pPr>
      <w:r w:rsidRPr="00E627EE">
        <w:rPr>
          <w:b/>
          <w:sz w:val="28"/>
          <w:szCs w:val="28"/>
        </w:rPr>
        <w:t>(дома отдыха)»</w:t>
      </w:r>
    </w:p>
    <w:p w:rsidR="00B35FDA" w:rsidRPr="00E627EE" w:rsidRDefault="00B35FDA" w:rsidP="00B35FDA">
      <w:pPr>
        <w:jc w:val="center"/>
        <w:rPr>
          <w:sz w:val="28"/>
          <w:szCs w:val="28"/>
        </w:rPr>
      </w:pPr>
    </w:p>
    <w:p w:rsidR="00B35FDA" w:rsidRPr="00E627EE" w:rsidRDefault="00B35FDA" w:rsidP="00B35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center"/>
        <w:rPr>
          <w:i/>
          <w:sz w:val="28"/>
          <w:szCs w:val="28"/>
        </w:rPr>
      </w:pPr>
      <w:r w:rsidRPr="00E627EE">
        <w:rPr>
          <w:sz w:val="28"/>
          <w:szCs w:val="28"/>
        </w:rPr>
        <w:t xml:space="preserve">для студентов специальности  </w:t>
      </w:r>
      <w:r w:rsidR="00E63A5A" w:rsidRPr="00E627EE">
        <w:rPr>
          <w:sz w:val="28"/>
          <w:szCs w:val="28"/>
        </w:rPr>
        <w:t>43.02.11</w:t>
      </w:r>
      <w:r w:rsidRPr="00E627EE">
        <w:rPr>
          <w:sz w:val="28"/>
          <w:szCs w:val="28"/>
        </w:rPr>
        <w:t xml:space="preserve"> </w:t>
      </w:r>
      <w:r w:rsidRPr="00E627EE">
        <w:rPr>
          <w:i/>
          <w:sz w:val="28"/>
          <w:szCs w:val="28"/>
        </w:rPr>
        <w:t>Гостиничный сервис</w:t>
      </w:r>
    </w:p>
    <w:p w:rsidR="00B35FDA" w:rsidRPr="00E627EE" w:rsidRDefault="00B35FDA" w:rsidP="00B35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center"/>
        <w:rPr>
          <w:i/>
          <w:sz w:val="28"/>
          <w:szCs w:val="28"/>
        </w:rPr>
      </w:pPr>
    </w:p>
    <w:p w:rsidR="00B35FDA" w:rsidRPr="00E627EE" w:rsidRDefault="00B35FDA" w:rsidP="00B35FDA">
      <w:pPr>
        <w:jc w:val="center"/>
        <w:rPr>
          <w:sz w:val="28"/>
          <w:szCs w:val="28"/>
          <w:u w:val="single"/>
          <w:vertAlign w:val="superscript"/>
        </w:rPr>
      </w:pPr>
      <w:r w:rsidRPr="00E627EE">
        <w:rPr>
          <w:sz w:val="28"/>
          <w:szCs w:val="28"/>
          <w:u w:val="single"/>
        </w:rPr>
        <w:t>Администратор гостиницы   (дома отдыха</w:t>
      </w:r>
      <w:r w:rsidRPr="00E627EE">
        <w:rPr>
          <w:sz w:val="28"/>
          <w:szCs w:val="28"/>
        </w:rPr>
        <w:t>)</w:t>
      </w:r>
      <w:r w:rsidRPr="00E627EE">
        <w:rPr>
          <w:sz w:val="28"/>
          <w:szCs w:val="28"/>
          <w:u w:val="single"/>
        </w:rPr>
        <w:t xml:space="preserve"> </w:t>
      </w:r>
    </w:p>
    <w:p w:rsidR="00B35FDA" w:rsidRPr="00E627EE" w:rsidRDefault="00B35FDA" w:rsidP="00B35FDA">
      <w:pPr>
        <w:jc w:val="center"/>
        <w:rPr>
          <w:sz w:val="28"/>
          <w:szCs w:val="28"/>
        </w:rPr>
      </w:pPr>
      <w:r w:rsidRPr="00E627EE">
        <w:rPr>
          <w:sz w:val="28"/>
          <w:szCs w:val="28"/>
          <w:vertAlign w:val="superscript"/>
        </w:rPr>
        <w:t xml:space="preserve"> (квалификация выпускника)</w:t>
      </w: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both"/>
        <w:rPr>
          <w:b/>
          <w:sz w:val="28"/>
          <w:szCs w:val="28"/>
        </w:rPr>
      </w:pPr>
    </w:p>
    <w:p w:rsidR="00B35FDA" w:rsidRPr="00E627EE" w:rsidRDefault="00B35FDA" w:rsidP="00B35FDA">
      <w:pPr>
        <w:jc w:val="center"/>
        <w:rPr>
          <w:b/>
          <w:bCs/>
          <w:sz w:val="28"/>
          <w:szCs w:val="28"/>
        </w:rPr>
      </w:pPr>
      <w:r w:rsidRPr="00E627EE">
        <w:rPr>
          <w:b/>
          <w:sz w:val="28"/>
          <w:szCs w:val="28"/>
        </w:rPr>
        <w:t>Троицкое</w:t>
      </w:r>
    </w:p>
    <w:p w:rsidR="00B35FDA" w:rsidRPr="00E627EE" w:rsidRDefault="00E63A5A" w:rsidP="00B35FDA">
      <w:pPr>
        <w:ind w:left="142" w:right="5" w:hanging="1"/>
        <w:jc w:val="center"/>
        <w:rPr>
          <w:b/>
          <w:bCs/>
          <w:sz w:val="28"/>
          <w:szCs w:val="28"/>
        </w:rPr>
      </w:pPr>
      <w:r w:rsidRPr="00E627EE">
        <w:rPr>
          <w:b/>
          <w:bCs/>
          <w:sz w:val="28"/>
          <w:szCs w:val="28"/>
        </w:rPr>
        <w:t>2015</w:t>
      </w:r>
    </w:p>
    <w:p w:rsidR="00B35FDA" w:rsidRPr="00E627EE" w:rsidRDefault="00B35FDA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 w:rsidRPr="00E627EE">
        <w:rPr>
          <w:b/>
          <w:bCs/>
          <w:sz w:val="28"/>
          <w:szCs w:val="28"/>
        </w:rPr>
        <w:br w:type="page"/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b/>
          <w:bCs/>
          <w:sz w:val="22"/>
          <w:szCs w:val="22"/>
        </w:rPr>
        <w:lastRenderedPageBreak/>
        <w:t>Рассмотрен и одобрен</w:t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>на заседании ЦМК _______________________</w:t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>протокол № ____ от «___ »___________20___г</w:t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 xml:space="preserve">Председатель ЦМК _____________ </w:t>
      </w:r>
      <w:r w:rsidR="00E63A5A" w:rsidRPr="00E627EE">
        <w:rPr>
          <w:sz w:val="22"/>
          <w:szCs w:val="22"/>
        </w:rPr>
        <w:t>/___________</w:t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b/>
          <w:bCs/>
          <w:sz w:val="22"/>
          <w:szCs w:val="22"/>
        </w:rPr>
        <w:t>СОГЛАСОВАНО</w:t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>Председатель методического совета</w:t>
      </w:r>
    </w:p>
    <w:p w:rsidR="00B35FDA" w:rsidRPr="00E627EE" w:rsidRDefault="00B35FDA" w:rsidP="00B35FDA">
      <w:pPr>
        <w:ind w:left="710" w:right="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 xml:space="preserve">         от «___ »___________20___г</w:t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 xml:space="preserve"> _____________ </w:t>
      </w:r>
      <w:r w:rsidR="00E63A5A" w:rsidRPr="00E627EE">
        <w:rPr>
          <w:sz w:val="22"/>
          <w:szCs w:val="22"/>
        </w:rPr>
        <w:t>/____________</w:t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b/>
          <w:bCs/>
          <w:sz w:val="22"/>
          <w:szCs w:val="22"/>
        </w:rPr>
        <w:t>УТВЕРЖДАЮ</w:t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>Заместитель директора по УР</w:t>
      </w:r>
    </w:p>
    <w:p w:rsidR="00B35FDA" w:rsidRPr="00E627EE" w:rsidRDefault="00B35FDA" w:rsidP="00B35FDA">
      <w:pPr>
        <w:ind w:left="710" w:right="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 xml:space="preserve">        от «___ »___________20___г</w:t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 xml:space="preserve"> _____________ Г.И. </w:t>
      </w:r>
      <w:proofErr w:type="spellStart"/>
      <w:r w:rsidRPr="00E627EE">
        <w:rPr>
          <w:sz w:val="22"/>
          <w:szCs w:val="22"/>
        </w:rPr>
        <w:t>Кошкарова</w:t>
      </w:r>
      <w:proofErr w:type="spellEnd"/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</w:p>
    <w:p w:rsidR="00B35FDA" w:rsidRPr="00E627EE" w:rsidRDefault="00B35FDA" w:rsidP="00B35FDA">
      <w:pPr>
        <w:ind w:right="5"/>
        <w:jc w:val="both"/>
        <w:rPr>
          <w:sz w:val="22"/>
          <w:szCs w:val="22"/>
        </w:rPr>
      </w:pP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 xml:space="preserve">Разработчик </w:t>
      </w:r>
    </w:p>
    <w:p w:rsidR="00B35FDA" w:rsidRPr="00E627EE" w:rsidRDefault="00B35FDA" w:rsidP="00B35FDA">
      <w:pPr>
        <w:ind w:left="710" w:right="5" w:firstLine="495"/>
        <w:jc w:val="both"/>
        <w:rPr>
          <w:sz w:val="22"/>
          <w:szCs w:val="22"/>
        </w:rPr>
      </w:pPr>
      <w:r w:rsidRPr="00E627EE">
        <w:rPr>
          <w:sz w:val="22"/>
          <w:szCs w:val="22"/>
        </w:rPr>
        <w:t>Воловик Е.Г.</w:t>
      </w:r>
    </w:p>
    <w:p w:rsidR="00B35FDA" w:rsidRPr="00E627EE" w:rsidRDefault="00E63A5A" w:rsidP="00B35FDA">
      <w:pPr>
        <w:ind w:left="710" w:right="5" w:firstLine="495"/>
        <w:jc w:val="both"/>
        <w:rPr>
          <w:b/>
          <w:bCs/>
          <w:sz w:val="22"/>
          <w:szCs w:val="22"/>
        </w:rPr>
      </w:pPr>
      <w:r w:rsidRPr="00E627EE">
        <w:rPr>
          <w:sz w:val="22"/>
          <w:szCs w:val="22"/>
        </w:rPr>
        <w:t>03.09.2015</w:t>
      </w:r>
      <w:r w:rsidR="00B35FDA" w:rsidRPr="00E627EE">
        <w:rPr>
          <w:sz w:val="22"/>
          <w:szCs w:val="22"/>
        </w:rPr>
        <w:t xml:space="preserve"> г.</w:t>
      </w:r>
    </w:p>
    <w:p w:rsidR="00E31585" w:rsidRPr="00E627EE" w:rsidRDefault="00B35FDA" w:rsidP="00B35FDA">
      <w:pPr>
        <w:suppressAutoHyphens w:val="0"/>
        <w:spacing w:after="200" w:line="276" w:lineRule="auto"/>
        <w:rPr>
          <w:b/>
          <w:bCs/>
          <w:sz w:val="22"/>
          <w:szCs w:val="22"/>
        </w:rPr>
      </w:pPr>
      <w:r w:rsidRPr="00E627EE">
        <w:rPr>
          <w:b/>
          <w:bCs/>
          <w:sz w:val="22"/>
          <w:szCs w:val="22"/>
        </w:rPr>
        <w:br w:type="page"/>
      </w:r>
    </w:p>
    <w:p w:rsidR="00BA40FC" w:rsidRPr="00E627EE" w:rsidRDefault="00BA40FC" w:rsidP="00365D81">
      <w:pPr>
        <w:jc w:val="center"/>
        <w:rPr>
          <w:sz w:val="28"/>
          <w:szCs w:val="28"/>
        </w:rPr>
      </w:pPr>
    </w:p>
    <w:p w:rsidR="00E31585" w:rsidRPr="00E627EE" w:rsidRDefault="00E31585" w:rsidP="00365D81">
      <w:pPr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>Состав</w:t>
      </w:r>
    </w:p>
    <w:p w:rsidR="00E31585" w:rsidRPr="00E627EE" w:rsidRDefault="00E31585" w:rsidP="00365D81">
      <w:pPr>
        <w:jc w:val="both"/>
        <w:rPr>
          <w:sz w:val="24"/>
          <w:szCs w:val="24"/>
        </w:rPr>
      </w:pPr>
      <w:r w:rsidRPr="00E627EE">
        <w:rPr>
          <w:sz w:val="24"/>
          <w:szCs w:val="24"/>
        </w:rPr>
        <w:t>1. Паспорт</w:t>
      </w:r>
    </w:p>
    <w:p w:rsidR="00E31585" w:rsidRPr="00E627EE" w:rsidRDefault="00E31585" w:rsidP="00365D81">
      <w:pPr>
        <w:jc w:val="both"/>
        <w:rPr>
          <w:sz w:val="24"/>
          <w:szCs w:val="24"/>
        </w:rPr>
      </w:pPr>
      <w:r w:rsidRPr="00E627EE">
        <w:rPr>
          <w:sz w:val="24"/>
          <w:szCs w:val="24"/>
        </w:rPr>
        <w:t>2. Экзаменационные задания (</w:t>
      </w:r>
      <w:r w:rsidRPr="00E627EE">
        <w:rPr>
          <w:i/>
          <w:sz w:val="24"/>
          <w:szCs w:val="24"/>
        </w:rPr>
        <w:t>количество вариантов</w:t>
      </w:r>
      <w:r w:rsidRPr="00E627EE">
        <w:rPr>
          <w:sz w:val="24"/>
          <w:szCs w:val="24"/>
        </w:rPr>
        <w:t>)</w:t>
      </w:r>
    </w:p>
    <w:p w:rsidR="00E31585" w:rsidRPr="00E627EE" w:rsidRDefault="00E31585" w:rsidP="00365D81">
      <w:pPr>
        <w:jc w:val="both"/>
        <w:rPr>
          <w:sz w:val="24"/>
          <w:szCs w:val="24"/>
        </w:rPr>
      </w:pPr>
      <w:r w:rsidRPr="00E627EE">
        <w:rPr>
          <w:sz w:val="24"/>
          <w:szCs w:val="24"/>
        </w:rPr>
        <w:t>3. Пакет экзаменатора</w:t>
      </w:r>
    </w:p>
    <w:p w:rsidR="00E31585" w:rsidRPr="00E627EE" w:rsidRDefault="00E31585" w:rsidP="00365D81">
      <w:pPr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а) Требования и условия к проведению квалификационного экзамена</w:t>
      </w:r>
    </w:p>
    <w:p w:rsidR="00E31585" w:rsidRPr="00E627EE" w:rsidRDefault="00E31585" w:rsidP="00365D81">
      <w:pPr>
        <w:jc w:val="both"/>
        <w:rPr>
          <w:b/>
          <w:sz w:val="24"/>
          <w:szCs w:val="24"/>
        </w:rPr>
      </w:pPr>
      <w:r w:rsidRPr="00E627EE">
        <w:rPr>
          <w:sz w:val="24"/>
          <w:szCs w:val="24"/>
        </w:rPr>
        <w:t>б) Критерии оценки</w:t>
      </w:r>
    </w:p>
    <w:p w:rsidR="00E31585" w:rsidRPr="00E627EE" w:rsidRDefault="00E31585" w:rsidP="00365D81">
      <w:pPr>
        <w:rPr>
          <w:b/>
          <w:sz w:val="24"/>
          <w:szCs w:val="24"/>
        </w:rPr>
      </w:pPr>
    </w:p>
    <w:p w:rsidR="00E31585" w:rsidRPr="00E627EE" w:rsidRDefault="00E31585" w:rsidP="00365D81">
      <w:pPr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1. Паспорт</w:t>
      </w:r>
    </w:p>
    <w:p w:rsidR="00E31585" w:rsidRPr="00E627EE" w:rsidRDefault="00E31585" w:rsidP="00365D81">
      <w:pPr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>Назначение</w:t>
      </w:r>
    </w:p>
    <w:p w:rsidR="00BA40FC" w:rsidRPr="00E627EE" w:rsidRDefault="00E31585" w:rsidP="00365D81">
      <w:pPr>
        <w:rPr>
          <w:caps/>
          <w:sz w:val="24"/>
          <w:szCs w:val="24"/>
        </w:rPr>
      </w:pPr>
      <w:r w:rsidRPr="00E627EE">
        <w:rPr>
          <w:sz w:val="24"/>
          <w:szCs w:val="24"/>
        </w:rPr>
        <w:t xml:space="preserve">Контрольно-оценочные материалы предназначены для контроля и оценки результатов освоения профессионального модуля </w:t>
      </w:r>
      <w:r w:rsidRPr="00E627EE">
        <w:rPr>
          <w:bCs/>
          <w:sz w:val="24"/>
          <w:szCs w:val="24"/>
        </w:rPr>
        <w:t xml:space="preserve"> </w:t>
      </w:r>
      <w:r w:rsidR="00BA40FC" w:rsidRPr="00E627EE">
        <w:rPr>
          <w:sz w:val="24"/>
          <w:szCs w:val="24"/>
        </w:rPr>
        <w:t>Выполнение работ по профессии «Администратор гостиниц  (дома отдыха)»</w:t>
      </w:r>
      <w:r w:rsidR="00BA40FC" w:rsidRPr="00E627EE">
        <w:rPr>
          <w:caps/>
          <w:sz w:val="24"/>
          <w:szCs w:val="24"/>
        </w:rPr>
        <w:t xml:space="preserve">, </w:t>
      </w:r>
      <w:r w:rsidR="00BA40FC" w:rsidRPr="00E627EE">
        <w:rPr>
          <w:sz w:val="24"/>
          <w:szCs w:val="24"/>
        </w:rPr>
        <w:t xml:space="preserve">для студентов специальности  </w:t>
      </w:r>
      <w:r w:rsidR="00E63A5A" w:rsidRPr="00E627EE">
        <w:rPr>
          <w:sz w:val="24"/>
          <w:szCs w:val="24"/>
        </w:rPr>
        <w:t>43.02.11</w:t>
      </w:r>
      <w:r w:rsidR="00BA40FC" w:rsidRPr="00E627EE">
        <w:rPr>
          <w:sz w:val="24"/>
          <w:szCs w:val="24"/>
        </w:rPr>
        <w:t xml:space="preserve"> </w:t>
      </w:r>
      <w:r w:rsidR="00BA40FC" w:rsidRPr="00E627EE">
        <w:rPr>
          <w:i/>
          <w:sz w:val="24"/>
          <w:szCs w:val="24"/>
        </w:rPr>
        <w:t>Гостиничный сервис</w:t>
      </w:r>
    </w:p>
    <w:p w:rsidR="00E31585" w:rsidRPr="00E627EE" w:rsidRDefault="00E31585" w:rsidP="00365D81">
      <w:pPr>
        <w:jc w:val="both"/>
        <w:rPr>
          <w:b/>
          <w:sz w:val="24"/>
          <w:szCs w:val="24"/>
        </w:rPr>
      </w:pPr>
    </w:p>
    <w:p w:rsidR="00E31585" w:rsidRPr="00E627EE" w:rsidRDefault="00E31585" w:rsidP="00365D81">
      <w:pPr>
        <w:jc w:val="both"/>
        <w:rPr>
          <w:bCs/>
          <w:sz w:val="24"/>
          <w:szCs w:val="24"/>
        </w:rPr>
      </w:pPr>
      <w:r w:rsidRPr="00E627EE">
        <w:rPr>
          <w:b/>
          <w:sz w:val="24"/>
          <w:szCs w:val="24"/>
        </w:rPr>
        <w:t xml:space="preserve">Профессиональные  компетенции: </w:t>
      </w:r>
    </w:p>
    <w:p w:rsidR="00E31585" w:rsidRPr="00E627EE" w:rsidRDefault="00017AD3" w:rsidP="00365D81">
      <w:pPr>
        <w:pStyle w:val="ab"/>
        <w:widowControl w:val="0"/>
        <w:jc w:val="both"/>
        <w:rPr>
          <w:rFonts w:cs="Times New Roman"/>
          <w:b w:val="0"/>
          <w:sz w:val="24"/>
          <w:szCs w:val="24"/>
        </w:rPr>
      </w:pPr>
      <w:r w:rsidRPr="00E627EE">
        <w:rPr>
          <w:rFonts w:cs="Times New Roman"/>
          <w:b w:val="0"/>
          <w:bCs/>
          <w:sz w:val="24"/>
          <w:szCs w:val="24"/>
        </w:rPr>
        <w:t>ПК 1.2</w:t>
      </w:r>
      <w:r w:rsidR="00E31585" w:rsidRPr="00E627EE">
        <w:rPr>
          <w:rFonts w:cs="Times New Roman"/>
          <w:b w:val="0"/>
          <w:bCs/>
          <w:sz w:val="24"/>
          <w:szCs w:val="24"/>
        </w:rPr>
        <w:t>. </w:t>
      </w:r>
      <w:r w:rsidRPr="00E627EE">
        <w:rPr>
          <w:rFonts w:cs="Times New Roman"/>
          <w:b w:val="0"/>
          <w:sz w:val="24"/>
          <w:szCs w:val="24"/>
        </w:rPr>
        <w:t>Бронировать и вести документацию.</w:t>
      </w:r>
    </w:p>
    <w:p w:rsidR="00E31585" w:rsidRPr="00E627EE" w:rsidRDefault="00017AD3" w:rsidP="00365D81">
      <w:pPr>
        <w:pStyle w:val="ab"/>
        <w:widowControl w:val="0"/>
        <w:jc w:val="both"/>
        <w:rPr>
          <w:rFonts w:cs="Times New Roman"/>
          <w:b w:val="0"/>
          <w:sz w:val="24"/>
          <w:szCs w:val="24"/>
        </w:rPr>
      </w:pPr>
      <w:r w:rsidRPr="00E627EE">
        <w:rPr>
          <w:rFonts w:cs="Times New Roman"/>
          <w:b w:val="0"/>
          <w:sz w:val="24"/>
          <w:szCs w:val="24"/>
        </w:rPr>
        <w:t>ПК </w:t>
      </w:r>
      <w:r w:rsidR="00E31585" w:rsidRPr="00E627EE">
        <w:rPr>
          <w:rFonts w:cs="Times New Roman"/>
          <w:b w:val="0"/>
          <w:sz w:val="24"/>
          <w:szCs w:val="24"/>
        </w:rPr>
        <w:t>2.</w:t>
      </w:r>
      <w:r w:rsidRPr="00E627EE">
        <w:rPr>
          <w:rFonts w:cs="Times New Roman"/>
          <w:b w:val="0"/>
          <w:sz w:val="24"/>
          <w:szCs w:val="24"/>
        </w:rPr>
        <w:t>1.</w:t>
      </w:r>
      <w:r w:rsidR="00E31585" w:rsidRPr="00E627EE">
        <w:rPr>
          <w:rFonts w:cs="Times New Roman"/>
          <w:b w:val="0"/>
          <w:sz w:val="24"/>
          <w:szCs w:val="24"/>
        </w:rPr>
        <w:t> </w:t>
      </w:r>
      <w:r w:rsidRPr="00E627EE">
        <w:rPr>
          <w:rFonts w:cs="Times New Roman"/>
          <w:b w:val="0"/>
          <w:sz w:val="24"/>
          <w:szCs w:val="24"/>
        </w:rPr>
        <w:t>Принимать, регистрировать и размещать гостей.</w:t>
      </w:r>
    </w:p>
    <w:p w:rsidR="00017AD3" w:rsidRPr="00E627EE" w:rsidRDefault="00E31585" w:rsidP="00365D81">
      <w:pPr>
        <w:pStyle w:val="ab"/>
        <w:widowControl w:val="0"/>
        <w:jc w:val="both"/>
        <w:rPr>
          <w:rFonts w:cs="Times New Roman"/>
          <w:b w:val="0"/>
          <w:sz w:val="24"/>
          <w:szCs w:val="24"/>
        </w:rPr>
      </w:pPr>
      <w:r w:rsidRPr="00E627EE">
        <w:rPr>
          <w:rFonts w:cs="Times New Roman"/>
          <w:b w:val="0"/>
          <w:sz w:val="24"/>
          <w:szCs w:val="24"/>
        </w:rPr>
        <w:t>ПК </w:t>
      </w:r>
      <w:r w:rsidR="00017AD3" w:rsidRPr="00E627EE">
        <w:rPr>
          <w:rFonts w:cs="Times New Roman"/>
          <w:b w:val="0"/>
          <w:sz w:val="24"/>
          <w:szCs w:val="24"/>
        </w:rPr>
        <w:t> 2.2. Предоставлять гостю информацию о гостиничных услугах.</w:t>
      </w:r>
    </w:p>
    <w:p w:rsidR="00E97F27" w:rsidRPr="00E627EE" w:rsidRDefault="00E97F27" w:rsidP="00365D81">
      <w:pPr>
        <w:pStyle w:val="ab"/>
        <w:widowControl w:val="0"/>
        <w:jc w:val="both"/>
        <w:rPr>
          <w:rFonts w:cs="Times New Roman"/>
          <w:b w:val="0"/>
          <w:sz w:val="24"/>
          <w:szCs w:val="24"/>
        </w:rPr>
      </w:pPr>
      <w:r w:rsidRPr="00E627EE">
        <w:rPr>
          <w:rFonts w:cs="Times New Roman"/>
          <w:b w:val="0"/>
          <w:sz w:val="24"/>
          <w:szCs w:val="24"/>
        </w:rPr>
        <w:t>ПК 2.5. Производить расчеты с гостями, организовывать отъезд и проводы гостей.</w:t>
      </w:r>
    </w:p>
    <w:p w:rsidR="00E97F27" w:rsidRPr="00E627EE" w:rsidRDefault="00E97F27" w:rsidP="00365D81">
      <w:pPr>
        <w:widowControl w:val="0"/>
        <w:contextualSpacing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ПК 3.1. Организовывать и контролировать работу обслуживающего и технического персонала хозяйственной службы при предоставлении услуги размещения, дополнительных услуг, уборке номеров и служебных помещений.</w:t>
      </w:r>
    </w:p>
    <w:p w:rsidR="00E97F27" w:rsidRPr="00E627EE" w:rsidRDefault="00E97F27" w:rsidP="00365D81">
      <w:pPr>
        <w:widowControl w:val="0"/>
        <w:contextualSpacing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ПК 3.4. Создавать условия для обеспечения сохранности вещей и ценностей проживающих.</w:t>
      </w:r>
    </w:p>
    <w:p w:rsidR="00E31585" w:rsidRPr="00E627EE" w:rsidRDefault="00E31585" w:rsidP="00365D81">
      <w:pPr>
        <w:jc w:val="both"/>
        <w:rPr>
          <w:bCs/>
          <w:sz w:val="24"/>
          <w:szCs w:val="24"/>
        </w:rPr>
      </w:pPr>
      <w:r w:rsidRPr="00E627EE">
        <w:rPr>
          <w:b/>
          <w:sz w:val="24"/>
          <w:szCs w:val="24"/>
        </w:rPr>
        <w:t>Общие компетенции:</w:t>
      </w:r>
    </w:p>
    <w:p w:rsidR="00E97F27" w:rsidRPr="00E627EE" w:rsidRDefault="00E97F27" w:rsidP="00365D81">
      <w:pPr>
        <w:pStyle w:val="ab"/>
        <w:widowControl w:val="0"/>
        <w:jc w:val="both"/>
        <w:rPr>
          <w:rFonts w:cs="Times New Roman"/>
          <w:b w:val="0"/>
          <w:sz w:val="24"/>
          <w:szCs w:val="24"/>
        </w:rPr>
      </w:pPr>
      <w:r w:rsidRPr="00E627EE">
        <w:rPr>
          <w:rFonts w:cs="Times New Roman"/>
          <w:b w:val="0"/>
          <w:bCs/>
          <w:sz w:val="24"/>
          <w:szCs w:val="24"/>
        </w:rPr>
        <w:t>ОК 2</w:t>
      </w:r>
      <w:proofErr w:type="gramStart"/>
      <w:r w:rsidR="00E31585" w:rsidRPr="00E627EE">
        <w:rPr>
          <w:rFonts w:cs="Times New Roman"/>
          <w:b w:val="0"/>
          <w:bCs/>
          <w:sz w:val="24"/>
          <w:szCs w:val="24"/>
        </w:rPr>
        <w:t> </w:t>
      </w:r>
      <w:r w:rsidRPr="00E627EE">
        <w:rPr>
          <w:rFonts w:cs="Times New Roman"/>
          <w:b w:val="0"/>
          <w:sz w:val="24"/>
          <w:szCs w:val="24"/>
          <w:lang w:eastAsia="en-US"/>
        </w:rPr>
        <w:t>О</w:t>
      </w:r>
      <w:proofErr w:type="gramEnd"/>
      <w:r w:rsidRPr="00E627EE">
        <w:rPr>
          <w:rFonts w:cs="Times New Roman"/>
          <w:b w:val="0"/>
          <w:sz w:val="24"/>
          <w:szCs w:val="24"/>
          <w:lang w:eastAsia="en-US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  <w:r w:rsidRPr="00E627EE">
        <w:rPr>
          <w:rFonts w:cs="Times New Roman"/>
          <w:b w:val="0"/>
          <w:sz w:val="24"/>
          <w:szCs w:val="24"/>
        </w:rPr>
        <w:t xml:space="preserve"> </w:t>
      </w:r>
    </w:p>
    <w:p w:rsidR="00E31585" w:rsidRPr="00E627EE" w:rsidRDefault="00E97F27" w:rsidP="00365D81">
      <w:pPr>
        <w:pStyle w:val="ab"/>
        <w:widowControl w:val="0"/>
        <w:jc w:val="both"/>
        <w:rPr>
          <w:rFonts w:cs="Times New Roman"/>
          <w:b w:val="0"/>
          <w:sz w:val="24"/>
          <w:szCs w:val="24"/>
        </w:rPr>
      </w:pPr>
      <w:r w:rsidRPr="00E627EE">
        <w:rPr>
          <w:rFonts w:cs="Times New Roman"/>
          <w:b w:val="0"/>
          <w:sz w:val="24"/>
          <w:szCs w:val="24"/>
        </w:rPr>
        <w:t>ОК </w:t>
      </w:r>
      <w:r w:rsidRPr="00E627EE">
        <w:rPr>
          <w:rFonts w:cs="Times New Roman"/>
          <w:b w:val="0"/>
          <w:bCs/>
          <w:sz w:val="24"/>
          <w:szCs w:val="24"/>
        </w:rPr>
        <w:t>5</w:t>
      </w:r>
      <w:proofErr w:type="gramStart"/>
      <w:r w:rsidR="00B35FDA" w:rsidRPr="00E627EE">
        <w:rPr>
          <w:rFonts w:cs="Times New Roman"/>
          <w:b w:val="0"/>
          <w:sz w:val="24"/>
          <w:szCs w:val="24"/>
          <w:lang w:eastAsia="en-US"/>
        </w:rPr>
        <w:t xml:space="preserve"> </w:t>
      </w:r>
      <w:r w:rsidR="00B35FDA" w:rsidRPr="00E627EE">
        <w:rPr>
          <w:rFonts w:cs="Times New Roman"/>
          <w:b w:val="0"/>
          <w:sz w:val="24"/>
          <w:szCs w:val="24"/>
          <w:lang w:eastAsia="en-US"/>
        </w:rPr>
        <w:tab/>
      </w:r>
      <w:r w:rsidRPr="00E627EE">
        <w:rPr>
          <w:rFonts w:cs="Times New Roman"/>
          <w:b w:val="0"/>
          <w:sz w:val="24"/>
          <w:szCs w:val="24"/>
          <w:lang w:eastAsia="en-US"/>
        </w:rPr>
        <w:t>И</w:t>
      </w:r>
      <w:proofErr w:type="gramEnd"/>
      <w:r w:rsidRPr="00E627EE">
        <w:rPr>
          <w:rFonts w:cs="Times New Roman"/>
          <w:b w:val="0"/>
          <w:sz w:val="24"/>
          <w:szCs w:val="24"/>
          <w:lang w:eastAsia="en-US"/>
        </w:rPr>
        <w:t>спользовать информационно-коммуникационные технологии в профессиональной деятельности</w:t>
      </w:r>
    </w:p>
    <w:p w:rsidR="00E31585" w:rsidRPr="00E627EE" w:rsidRDefault="00E31585" w:rsidP="00365D81">
      <w:pPr>
        <w:pStyle w:val="ab"/>
        <w:widowControl w:val="0"/>
        <w:jc w:val="both"/>
        <w:rPr>
          <w:rFonts w:cs="Times New Roman"/>
          <w:b w:val="0"/>
          <w:sz w:val="24"/>
          <w:szCs w:val="24"/>
          <w:lang w:eastAsia="en-US"/>
        </w:rPr>
      </w:pPr>
      <w:r w:rsidRPr="00E627EE">
        <w:rPr>
          <w:rFonts w:cs="Times New Roman"/>
          <w:b w:val="0"/>
          <w:sz w:val="24"/>
          <w:szCs w:val="24"/>
        </w:rPr>
        <w:t>ОК </w:t>
      </w:r>
      <w:r w:rsidR="00E97F27" w:rsidRPr="00E627EE">
        <w:rPr>
          <w:rFonts w:cs="Times New Roman"/>
          <w:b w:val="0"/>
          <w:sz w:val="24"/>
          <w:szCs w:val="24"/>
        </w:rPr>
        <w:t>6</w:t>
      </w:r>
      <w:proofErr w:type="gramStart"/>
      <w:r w:rsidR="00E97F27" w:rsidRPr="00E627EE">
        <w:rPr>
          <w:rFonts w:cs="Times New Roman"/>
          <w:b w:val="0"/>
          <w:sz w:val="24"/>
          <w:szCs w:val="24"/>
        </w:rPr>
        <w:t xml:space="preserve"> </w:t>
      </w:r>
      <w:r w:rsidR="00E97F27" w:rsidRPr="00E627EE">
        <w:rPr>
          <w:rFonts w:cs="Times New Roman"/>
          <w:b w:val="0"/>
          <w:sz w:val="24"/>
          <w:szCs w:val="24"/>
          <w:lang w:eastAsia="en-US"/>
        </w:rPr>
        <w:t>Р</w:t>
      </w:r>
      <w:proofErr w:type="gramEnd"/>
      <w:r w:rsidR="00E97F27" w:rsidRPr="00E627EE">
        <w:rPr>
          <w:rFonts w:cs="Times New Roman"/>
          <w:b w:val="0"/>
          <w:sz w:val="24"/>
          <w:szCs w:val="24"/>
          <w:lang w:eastAsia="en-US"/>
        </w:rPr>
        <w:t>аботать в коллективе и в команде, эффективно общаться с коллегами, руководством, потребителями</w:t>
      </w:r>
      <w:r w:rsidR="00E43BE2" w:rsidRPr="00E627EE">
        <w:rPr>
          <w:rFonts w:cs="Times New Roman"/>
          <w:b w:val="0"/>
          <w:sz w:val="24"/>
          <w:szCs w:val="24"/>
          <w:lang w:eastAsia="en-US"/>
        </w:rPr>
        <w:t xml:space="preserve"> </w:t>
      </w:r>
    </w:p>
    <w:p w:rsidR="00D65976" w:rsidRPr="00E627EE" w:rsidRDefault="00D65976" w:rsidP="00365D81">
      <w:pPr>
        <w:pStyle w:val="ab"/>
        <w:widowControl w:val="0"/>
        <w:jc w:val="both"/>
        <w:rPr>
          <w:rFonts w:cs="Times New Roman"/>
          <w:b w:val="0"/>
          <w:sz w:val="24"/>
          <w:szCs w:val="24"/>
        </w:rPr>
      </w:pPr>
    </w:p>
    <w:p w:rsidR="00E31585" w:rsidRPr="00E627EE" w:rsidRDefault="00E31585" w:rsidP="00365D81">
      <w:pPr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2. Экзаменационные задания </w:t>
      </w:r>
    </w:p>
    <w:p w:rsidR="00D65976" w:rsidRPr="00E627EE" w:rsidRDefault="00D65976" w:rsidP="00A5496B">
      <w:pPr>
        <w:jc w:val="both"/>
        <w:rPr>
          <w:b/>
          <w:sz w:val="24"/>
          <w:szCs w:val="24"/>
        </w:rPr>
      </w:pPr>
    </w:p>
    <w:p w:rsidR="009F4C14" w:rsidRPr="00E627EE" w:rsidRDefault="009F4C14" w:rsidP="00A5496B">
      <w:pPr>
        <w:jc w:val="both"/>
        <w:rPr>
          <w:b/>
          <w:sz w:val="24"/>
          <w:szCs w:val="24"/>
        </w:rPr>
      </w:pPr>
      <w:r w:rsidRPr="00E627EE">
        <w:rPr>
          <w:b/>
          <w:bCs/>
          <w:sz w:val="24"/>
          <w:szCs w:val="24"/>
        </w:rPr>
        <w:t>Инструкция</w:t>
      </w:r>
      <w:r w:rsidRPr="00E627EE">
        <w:rPr>
          <w:b/>
          <w:sz w:val="24"/>
          <w:szCs w:val="24"/>
        </w:rPr>
        <w:t xml:space="preserve"> </w:t>
      </w:r>
    </w:p>
    <w:p w:rsidR="009F4C14" w:rsidRPr="00E627EE" w:rsidRDefault="009F4C14" w:rsidP="00A5496B">
      <w:pPr>
        <w:numPr>
          <w:ilvl w:val="0"/>
          <w:numId w:val="10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>Внимательно прочитайте задание.</w:t>
      </w:r>
    </w:p>
    <w:p w:rsidR="009F4C14" w:rsidRPr="00E627EE" w:rsidRDefault="009F4C14" w:rsidP="00A5496B">
      <w:pPr>
        <w:numPr>
          <w:ilvl w:val="0"/>
          <w:numId w:val="10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>Вы можете воспользоваться учебно-методической и справочной литературой, имеющейся на специальном столе.</w:t>
      </w:r>
    </w:p>
    <w:p w:rsidR="009F4C14" w:rsidRPr="00E627EE" w:rsidRDefault="009F4C14" w:rsidP="00A5496B">
      <w:pPr>
        <w:numPr>
          <w:ilvl w:val="0"/>
          <w:numId w:val="10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Время выполнения задания – 60 мин. </w:t>
      </w:r>
    </w:p>
    <w:p w:rsidR="009F4C14" w:rsidRPr="00E627EE" w:rsidRDefault="009F4C14" w:rsidP="00A5496B">
      <w:pPr>
        <w:jc w:val="both"/>
        <w:rPr>
          <w:bCs/>
          <w:sz w:val="24"/>
          <w:szCs w:val="24"/>
        </w:rPr>
      </w:pPr>
      <w:r w:rsidRPr="00E627EE">
        <w:rPr>
          <w:bCs/>
          <w:sz w:val="24"/>
          <w:szCs w:val="24"/>
        </w:rPr>
        <w:t xml:space="preserve">Пример: </w:t>
      </w:r>
    </w:p>
    <w:p w:rsidR="009F4C14" w:rsidRPr="00E627EE" w:rsidRDefault="009F4C14" w:rsidP="00A5496B">
      <w:pPr>
        <w:jc w:val="center"/>
        <w:rPr>
          <w:b/>
          <w:bCs/>
          <w:sz w:val="24"/>
          <w:szCs w:val="24"/>
        </w:rPr>
      </w:pPr>
      <w:r w:rsidRPr="00E627EE">
        <w:rPr>
          <w:b/>
          <w:bCs/>
          <w:sz w:val="24"/>
          <w:szCs w:val="24"/>
        </w:rPr>
        <w:t>Задание</w:t>
      </w:r>
    </w:p>
    <w:p w:rsidR="009F4C14" w:rsidRPr="00E627EE" w:rsidRDefault="009F4C14" w:rsidP="00A5496B">
      <w:pPr>
        <w:numPr>
          <w:ilvl w:val="1"/>
          <w:numId w:val="11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Примите  заказ на бронирование от потребителей по телефону, проконсультировав его о способе бронирования в вашей гостинице (на ваш выбор, обоснуйте выбор). </w:t>
      </w:r>
    </w:p>
    <w:p w:rsidR="009F4C14" w:rsidRPr="00E627EE" w:rsidRDefault="009F4C14" w:rsidP="00A5496B">
      <w:pPr>
        <w:numPr>
          <w:ilvl w:val="1"/>
          <w:numId w:val="11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9F4C14" w:rsidRPr="00E627EE" w:rsidRDefault="009F4C14" w:rsidP="00A5496B">
      <w:pPr>
        <w:numPr>
          <w:ilvl w:val="1"/>
          <w:numId w:val="11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9F4C14" w:rsidRPr="00E627EE" w:rsidRDefault="009F4C14" w:rsidP="00A5496B">
      <w:pPr>
        <w:numPr>
          <w:ilvl w:val="1"/>
          <w:numId w:val="11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обращению клиента.</w:t>
      </w:r>
    </w:p>
    <w:p w:rsidR="009F4C14" w:rsidRPr="00E627EE" w:rsidRDefault="009F4C14" w:rsidP="00A5496B">
      <w:pPr>
        <w:numPr>
          <w:ilvl w:val="1"/>
          <w:numId w:val="11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Примите  заказ на размещение от потребителей, проконсультировав его о наличии свободных номеров, дополнительных услугах, правилах проживания, способе оплаты в вашей гостинице (на ваш выбор, обоснуйте выбор). </w:t>
      </w:r>
    </w:p>
    <w:p w:rsidR="009F4C14" w:rsidRPr="00E627EE" w:rsidRDefault="009F4C14" w:rsidP="00A5496B">
      <w:pPr>
        <w:numPr>
          <w:ilvl w:val="1"/>
          <w:numId w:val="11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регистрацию, оформив необходимые документы и  заполнив бланки. </w:t>
      </w:r>
    </w:p>
    <w:p w:rsidR="009F4C14" w:rsidRPr="00E627EE" w:rsidRDefault="009F4C14" w:rsidP="00A5496B">
      <w:pPr>
        <w:numPr>
          <w:ilvl w:val="1"/>
          <w:numId w:val="11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9F4C14" w:rsidRPr="00E627EE" w:rsidRDefault="009F4C14" w:rsidP="00A5496B">
      <w:pPr>
        <w:numPr>
          <w:ilvl w:val="1"/>
          <w:numId w:val="11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Произведите выписку по обращению клиента.</w:t>
      </w:r>
    </w:p>
    <w:p w:rsidR="009F4C14" w:rsidRPr="00E627EE" w:rsidRDefault="009F4C14" w:rsidP="00A5496B">
      <w:pPr>
        <w:numPr>
          <w:ilvl w:val="1"/>
          <w:numId w:val="11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9F4C14" w:rsidRPr="00E627EE" w:rsidRDefault="009F4C14" w:rsidP="00A5496B">
      <w:pPr>
        <w:pStyle w:val="af6"/>
        <w:tabs>
          <w:tab w:val="left" w:pos="5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b/>
          <w:sz w:val="24"/>
          <w:szCs w:val="24"/>
        </w:rPr>
        <w:t>1 Задачи ознакомительного уровня (узнавание ранее изученных объектов, свойств)</w:t>
      </w:r>
    </w:p>
    <w:p w:rsidR="009F4C14" w:rsidRPr="00E627EE" w:rsidRDefault="009F4C14" w:rsidP="00A5496B">
      <w:pPr>
        <w:pStyle w:val="af6"/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Задачи (задания) </w:t>
      </w:r>
    </w:p>
    <w:p w:rsidR="009F4C14" w:rsidRPr="00E627EE" w:rsidRDefault="009F4C14" w:rsidP="00A5496B">
      <w:pPr>
        <w:pStyle w:val="af6"/>
        <w:numPr>
          <w:ilvl w:val="0"/>
          <w:numId w:val="23"/>
        </w:numPr>
        <w:suppressAutoHyphens w:val="0"/>
        <w:spacing w:after="0" w:line="240" w:lineRule="auto"/>
        <w:ind w:left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bCs/>
          <w:sz w:val="24"/>
          <w:szCs w:val="24"/>
        </w:rPr>
        <w:t xml:space="preserve">Оформление писем-ответов </w:t>
      </w:r>
    </w:p>
    <w:p w:rsidR="009F4C14" w:rsidRPr="00E627EE" w:rsidRDefault="009F4C14" w:rsidP="00A5496B">
      <w:pPr>
        <w:pStyle w:val="af6"/>
        <w:numPr>
          <w:ilvl w:val="0"/>
          <w:numId w:val="23"/>
        </w:numPr>
        <w:suppressAutoHyphens w:val="0"/>
        <w:spacing w:after="0" w:line="240" w:lineRule="auto"/>
        <w:ind w:left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Факсимильные ответы</w:t>
      </w:r>
    </w:p>
    <w:p w:rsidR="009F4C14" w:rsidRPr="00E627EE" w:rsidRDefault="009F4C14" w:rsidP="00A5496B">
      <w:pPr>
        <w:pStyle w:val="af6"/>
        <w:numPr>
          <w:ilvl w:val="0"/>
          <w:numId w:val="23"/>
        </w:numPr>
        <w:suppressAutoHyphens w:val="0"/>
        <w:spacing w:after="0" w:line="240" w:lineRule="auto"/>
        <w:ind w:left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Электронные ответы</w:t>
      </w:r>
    </w:p>
    <w:p w:rsidR="009F4C14" w:rsidRPr="00E627EE" w:rsidRDefault="009F4C14" w:rsidP="00A5496B">
      <w:pPr>
        <w:pStyle w:val="af6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Работа с</w:t>
      </w:r>
      <w:r w:rsidRPr="00E627EE">
        <w:rPr>
          <w:rFonts w:ascii="Times New Roman" w:hAnsi="Times New Roman" w:cs="Times New Roman"/>
          <w:sz w:val="24"/>
          <w:szCs w:val="24"/>
        </w:rPr>
        <w:t xml:space="preserve"> базой данных гостиницы при бронировании </w:t>
      </w:r>
    </w:p>
    <w:p w:rsidR="00E96DE0" w:rsidRPr="00E627EE" w:rsidRDefault="00E96DE0" w:rsidP="00A5496B">
      <w:pPr>
        <w:pStyle w:val="af6"/>
        <w:numPr>
          <w:ilvl w:val="0"/>
          <w:numId w:val="23"/>
        </w:numPr>
        <w:suppressAutoHyphens w:val="0"/>
        <w:spacing w:after="0" w:line="240" w:lineRule="auto"/>
        <w:ind w:left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Регистрация гостя. </w:t>
      </w:r>
      <w:r w:rsidRPr="00E627EE">
        <w:rPr>
          <w:rFonts w:ascii="Times New Roman" w:hAnsi="Times New Roman" w:cs="Times New Roman"/>
          <w:bCs/>
          <w:sz w:val="24"/>
          <w:szCs w:val="24"/>
        </w:rPr>
        <w:t xml:space="preserve">Заполнить журнал регистрации </w:t>
      </w:r>
      <w:proofErr w:type="gramStart"/>
      <w:r w:rsidRPr="00E627EE">
        <w:rPr>
          <w:rFonts w:ascii="Times New Roman" w:hAnsi="Times New Roman" w:cs="Times New Roman"/>
          <w:bCs/>
          <w:sz w:val="24"/>
          <w:szCs w:val="24"/>
        </w:rPr>
        <w:t>проживающих</w:t>
      </w:r>
      <w:proofErr w:type="gramEnd"/>
      <w:r w:rsidRPr="00E627EE">
        <w:rPr>
          <w:rFonts w:ascii="Times New Roman" w:hAnsi="Times New Roman" w:cs="Times New Roman"/>
          <w:bCs/>
          <w:sz w:val="24"/>
          <w:szCs w:val="24"/>
        </w:rPr>
        <w:t>.</w:t>
      </w:r>
    </w:p>
    <w:p w:rsidR="00E96DE0" w:rsidRPr="00E627EE" w:rsidRDefault="00E96DE0" w:rsidP="00A5496B">
      <w:pPr>
        <w:pStyle w:val="af6"/>
        <w:numPr>
          <w:ilvl w:val="0"/>
          <w:numId w:val="23"/>
        </w:numPr>
        <w:suppressAutoHyphens w:val="0"/>
        <w:spacing w:after="0" w:line="240" w:lineRule="auto"/>
        <w:ind w:left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Регистрация гостя. </w:t>
      </w:r>
      <w:r w:rsidRPr="00E627EE">
        <w:rPr>
          <w:rFonts w:ascii="Times New Roman" w:hAnsi="Times New Roman" w:cs="Times New Roman"/>
          <w:bCs/>
          <w:sz w:val="24"/>
          <w:szCs w:val="24"/>
        </w:rPr>
        <w:t>Заполнить ведомость движения номерного фонда</w:t>
      </w:r>
      <w:proofErr w:type="gramStart"/>
      <w:r w:rsidRPr="00E627EE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E96DE0" w:rsidRPr="00E627EE" w:rsidRDefault="00E96DE0" w:rsidP="00A5496B">
      <w:pPr>
        <w:pStyle w:val="af6"/>
        <w:numPr>
          <w:ilvl w:val="0"/>
          <w:numId w:val="23"/>
        </w:numPr>
        <w:suppressAutoHyphens w:val="0"/>
        <w:spacing w:after="0" w:line="240" w:lineRule="auto"/>
        <w:ind w:left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Заполнить форму договора оказания гостиничных услуг.</w:t>
      </w:r>
    </w:p>
    <w:p w:rsidR="00E96DE0" w:rsidRPr="00E627EE" w:rsidRDefault="00E96DE0" w:rsidP="00A5496B">
      <w:pPr>
        <w:pStyle w:val="af6"/>
        <w:numPr>
          <w:ilvl w:val="0"/>
          <w:numId w:val="23"/>
        </w:numPr>
        <w:suppressAutoHyphens w:val="0"/>
        <w:spacing w:after="0" w:line="240" w:lineRule="auto"/>
        <w:ind w:left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Заполнить информационный лист («</w:t>
      </w:r>
      <w:proofErr w:type="spellStart"/>
      <w:r w:rsidRPr="00E627EE">
        <w:rPr>
          <w:rFonts w:ascii="Times New Roman" w:hAnsi="Times New Roman" w:cs="Times New Roman"/>
          <w:bCs/>
          <w:sz w:val="24"/>
          <w:szCs w:val="24"/>
        </w:rPr>
        <w:t>шахматка</w:t>
      </w:r>
      <w:proofErr w:type="spellEnd"/>
      <w:r w:rsidRPr="00E627EE">
        <w:rPr>
          <w:rFonts w:ascii="Times New Roman" w:hAnsi="Times New Roman" w:cs="Times New Roman"/>
          <w:bCs/>
          <w:sz w:val="24"/>
          <w:szCs w:val="24"/>
        </w:rPr>
        <w:t xml:space="preserve">»). </w:t>
      </w:r>
    </w:p>
    <w:p w:rsidR="00D65976" w:rsidRPr="00E627EE" w:rsidRDefault="00D65976" w:rsidP="00A5496B">
      <w:pPr>
        <w:pStyle w:val="af6"/>
        <w:numPr>
          <w:ilvl w:val="0"/>
          <w:numId w:val="23"/>
        </w:num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Составить перечень содержания информационного стенда </w:t>
      </w:r>
      <w:proofErr w:type="spellStart"/>
      <w:r w:rsidRPr="00E627EE">
        <w:rPr>
          <w:rFonts w:ascii="Times New Roman" w:hAnsi="Times New Roman" w:cs="Times New Roman"/>
          <w:sz w:val="24"/>
          <w:szCs w:val="24"/>
        </w:rPr>
        <w:t>ресепшен</w:t>
      </w:r>
      <w:proofErr w:type="spellEnd"/>
      <w:r w:rsidRPr="00E627EE">
        <w:rPr>
          <w:rFonts w:ascii="Times New Roman" w:hAnsi="Times New Roman" w:cs="Times New Roman"/>
          <w:sz w:val="24"/>
          <w:szCs w:val="24"/>
        </w:rPr>
        <w:t>;</w:t>
      </w:r>
    </w:p>
    <w:p w:rsidR="00E96DE0" w:rsidRPr="00E627EE" w:rsidRDefault="00E96DE0" w:rsidP="00A54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360"/>
        <w:contextualSpacing/>
        <w:rPr>
          <w:bCs/>
          <w:sz w:val="24"/>
          <w:szCs w:val="24"/>
        </w:rPr>
      </w:pPr>
    </w:p>
    <w:p w:rsidR="009F4C14" w:rsidRPr="00E627EE" w:rsidRDefault="009F4C14" w:rsidP="00A5496B">
      <w:pPr>
        <w:pStyle w:val="af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b/>
          <w:sz w:val="24"/>
          <w:szCs w:val="24"/>
        </w:rPr>
        <w:t>2 Задачи репродуктивного уровня (выполнение деятельности по образцу, инструкции или под      руководством)</w:t>
      </w:r>
    </w:p>
    <w:p w:rsidR="009F4C14" w:rsidRPr="00E627EE" w:rsidRDefault="009F4C14" w:rsidP="00A5496B">
      <w:pPr>
        <w:pStyle w:val="af6"/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Задачи (задания) </w:t>
      </w:r>
    </w:p>
    <w:p w:rsidR="00E96DE0" w:rsidRPr="00E627EE" w:rsidRDefault="009F4C14" w:rsidP="00A5496B">
      <w:pPr>
        <w:pStyle w:val="af6"/>
        <w:numPr>
          <w:ilvl w:val="0"/>
          <w:numId w:val="2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Программные комплексы автоматизации гостиниц. Работа в системе «Поиск»</w:t>
      </w:r>
      <w:r w:rsidR="00E96DE0" w:rsidRPr="00E627EE">
        <w:rPr>
          <w:rFonts w:ascii="Times New Roman" w:hAnsi="Times New Roman" w:cs="Times New Roman"/>
          <w:bCs/>
          <w:sz w:val="24"/>
          <w:szCs w:val="24"/>
        </w:rPr>
        <w:t xml:space="preserve"> Выполнить проверку клиента от компании/ клиента </w:t>
      </w:r>
      <w:proofErr w:type="spellStart"/>
      <w:r w:rsidR="00E96DE0" w:rsidRPr="00E627EE">
        <w:rPr>
          <w:rFonts w:ascii="Times New Roman" w:hAnsi="Times New Roman" w:cs="Times New Roman"/>
          <w:bCs/>
          <w:sz w:val="24"/>
          <w:szCs w:val="24"/>
        </w:rPr>
        <w:t>индивидуала</w:t>
      </w:r>
      <w:proofErr w:type="spellEnd"/>
      <w:r w:rsidR="00E96DE0" w:rsidRPr="00E627EE">
        <w:rPr>
          <w:rFonts w:ascii="Times New Roman" w:hAnsi="Times New Roman" w:cs="Times New Roman"/>
          <w:bCs/>
          <w:sz w:val="24"/>
          <w:szCs w:val="24"/>
        </w:rPr>
        <w:t xml:space="preserve"> в программном комплексе автоматизации гостиницы.</w:t>
      </w:r>
    </w:p>
    <w:p w:rsidR="009F4C14" w:rsidRPr="00E627EE" w:rsidRDefault="009F4C14" w:rsidP="00A5496B">
      <w:pPr>
        <w:pStyle w:val="af6"/>
        <w:numPr>
          <w:ilvl w:val="0"/>
          <w:numId w:val="2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Изменить  статус номера в программном комплексе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F4C14" w:rsidRPr="00E627EE" w:rsidRDefault="009F4C14" w:rsidP="00A5496B">
      <w:pPr>
        <w:pStyle w:val="af6"/>
        <w:numPr>
          <w:ilvl w:val="0"/>
          <w:numId w:val="2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Составить письмо-напоминание</w:t>
      </w:r>
    </w:p>
    <w:p w:rsidR="009F4C14" w:rsidRPr="00E627EE" w:rsidRDefault="009F4C14" w:rsidP="00A5496B">
      <w:pPr>
        <w:pStyle w:val="af6"/>
        <w:numPr>
          <w:ilvl w:val="0"/>
          <w:numId w:val="2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Составить письмо-отказ</w:t>
      </w:r>
    </w:p>
    <w:p w:rsidR="009F4C14" w:rsidRPr="00E627EE" w:rsidRDefault="009F4C14" w:rsidP="00A5496B">
      <w:pPr>
        <w:pStyle w:val="af6"/>
        <w:numPr>
          <w:ilvl w:val="0"/>
          <w:numId w:val="2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Составить письмо-подтверждение</w:t>
      </w:r>
    </w:p>
    <w:p w:rsidR="00E96DE0" w:rsidRPr="00E627EE" w:rsidRDefault="00E96DE0" w:rsidP="00A5496B">
      <w:pPr>
        <w:pStyle w:val="af6"/>
        <w:numPr>
          <w:ilvl w:val="0"/>
          <w:numId w:val="2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Выполнить подготовку документов к выписке клиента от компании (договора, счет фактуры, акта) в программном комплексе автоматизации гостиницы.</w:t>
      </w:r>
      <w:r w:rsidRPr="00E627E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96DE0" w:rsidRPr="00E627EE" w:rsidRDefault="00E96DE0" w:rsidP="00A5496B">
      <w:pPr>
        <w:pStyle w:val="af6"/>
        <w:numPr>
          <w:ilvl w:val="0"/>
          <w:numId w:val="2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Заполнить уведомление о прибытии</w:t>
      </w:r>
      <w:r w:rsidRPr="00E627EE">
        <w:rPr>
          <w:rFonts w:ascii="Times New Roman" w:hAnsi="Times New Roman" w:cs="Times New Roman"/>
          <w:bCs/>
          <w:sz w:val="24"/>
          <w:szCs w:val="24"/>
        </w:rPr>
        <w:t xml:space="preserve"> иностранного гражданина.</w:t>
      </w:r>
    </w:p>
    <w:p w:rsidR="00E96DE0" w:rsidRPr="00E627EE" w:rsidRDefault="00E96DE0" w:rsidP="00A5496B">
      <w:pPr>
        <w:pStyle w:val="af6"/>
        <w:numPr>
          <w:ilvl w:val="0"/>
          <w:numId w:val="2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Оформить счета для гостя (3Г и 3Г-м)</w:t>
      </w:r>
    </w:p>
    <w:p w:rsidR="00A679F9" w:rsidRPr="00E627EE" w:rsidRDefault="00E96DE0" w:rsidP="00A5496B">
      <w:pPr>
        <w:pStyle w:val="af6"/>
        <w:numPr>
          <w:ilvl w:val="0"/>
          <w:numId w:val="2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 Выполнить расчет оплаты проживания по единому расчетному часу.</w:t>
      </w:r>
    </w:p>
    <w:p w:rsidR="00A679F9" w:rsidRPr="00E627EE" w:rsidRDefault="00A679F9" w:rsidP="00A5496B">
      <w:pPr>
        <w:pStyle w:val="af6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4C14" w:rsidRPr="00E627EE" w:rsidRDefault="009F4C14" w:rsidP="00A5496B">
      <w:pPr>
        <w:pStyle w:val="af6"/>
        <w:tabs>
          <w:tab w:val="left" w:pos="5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b/>
          <w:sz w:val="24"/>
          <w:szCs w:val="24"/>
        </w:rPr>
        <w:t xml:space="preserve">3 Задачи продуктивного уровня (планирование и самостоятельное выполнение деятельности, решение проблемных задач) </w:t>
      </w:r>
    </w:p>
    <w:p w:rsidR="009F4C14" w:rsidRPr="00E627EE" w:rsidRDefault="009F4C14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Задачи (задания) 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Рассчитать нормы уборки горничной за смену</w:t>
      </w:r>
      <w:r w:rsidR="00A679F9" w:rsidRPr="00E627EE">
        <w:rPr>
          <w:rFonts w:ascii="Times New Roman" w:hAnsi="Times New Roman" w:cs="Times New Roman"/>
          <w:sz w:val="24"/>
          <w:szCs w:val="24"/>
        </w:rPr>
        <w:t>. Составить график работы горничных.</w:t>
      </w:r>
    </w:p>
    <w:p w:rsidR="00A679F9" w:rsidRPr="00E627EE" w:rsidRDefault="00A679F9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Проинструктировать персонал о Правилах техники безопасности и противопожарной безопасности. Заполнить журнал по ТБ.</w:t>
      </w:r>
    </w:p>
    <w:p w:rsidR="00E96DE0" w:rsidRPr="00E627EE" w:rsidRDefault="00E96DE0" w:rsidP="00A5496B">
      <w:pPr>
        <w:pStyle w:val="af6"/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Принять  заказ на бронирование от потребителей по телефону, проконсультировав его о способе бронирования в вашей гостинице (на ваш выбор, обоснуйте выбор). </w:t>
      </w:r>
    </w:p>
    <w:p w:rsidR="00E96DE0" w:rsidRPr="00E627EE" w:rsidRDefault="00E96DE0" w:rsidP="00A5496B">
      <w:pPr>
        <w:pStyle w:val="af6"/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Принять  заказ на гарантированное бронирование от потребителей по телефону, проконсультировав его о способе оплаты в вашей гостинице (на ваш выбор, обоснуйте выбор). 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 xml:space="preserve">Выполнить бронирование </w:t>
      </w:r>
      <w:proofErr w:type="spellStart"/>
      <w:r w:rsidRPr="00E627EE">
        <w:rPr>
          <w:rFonts w:ascii="Times New Roman" w:hAnsi="Times New Roman" w:cs="Times New Roman"/>
          <w:bCs/>
          <w:sz w:val="24"/>
          <w:szCs w:val="24"/>
        </w:rPr>
        <w:t>индивидуала</w:t>
      </w:r>
      <w:proofErr w:type="spellEnd"/>
      <w:r w:rsidRPr="00E627EE">
        <w:rPr>
          <w:rFonts w:ascii="Times New Roman" w:hAnsi="Times New Roman" w:cs="Times New Roman"/>
          <w:bCs/>
          <w:sz w:val="24"/>
          <w:szCs w:val="24"/>
        </w:rPr>
        <w:t xml:space="preserve"> в программном комплексе автоматизации гостиниц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Выполнить бронирование от компании в программном комплексе автоматизации гостиниц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Выполнить групповое бронирование от компании в программном комплексе автоматизации гостиниц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Внести изменения в бронирование от компании на основании письма-извещения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Аннулировать </w:t>
      </w:r>
      <w:r w:rsidRPr="00E627EE">
        <w:rPr>
          <w:rFonts w:ascii="Times New Roman" w:hAnsi="Times New Roman" w:cs="Times New Roman"/>
          <w:sz w:val="24"/>
          <w:szCs w:val="24"/>
        </w:rPr>
        <w:t>негарантированное</w:t>
      </w:r>
      <w:r w:rsidR="00A679F9" w:rsidRPr="00E627EE">
        <w:rPr>
          <w:rFonts w:ascii="Times New Roman" w:hAnsi="Times New Roman" w:cs="Times New Roman"/>
          <w:sz w:val="24"/>
          <w:szCs w:val="24"/>
        </w:rPr>
        <w:t>/</w:t>
      </w:r>
      <w:r w:rsidRPr="00E627EE">
        <w:rPr>
          <w:rFonts w:ascii="Times New Roman" w:hAnsi="Times New Roman" w:cs="Times New Roman"/>
          <w:sz w:val="24"/>
          <w:szCs w:val="24"/>
        </w:rPr>
        <w:t xml:space="preserve"> </w:t>
      </w:r>
      <w:r w:rsidR="00A679F9" w:rsidRPr="00E627EE">
        <w:rPr>
          <w:rFonts w:ascii="Times New Roman" w:hAnsi="Times New Roman" w:cs="Times New Roman"/>
          <w:sz w:val="24"/>
          <w:szCs w:val="24"/>
        </w:rPr>
        <w:t xml:space="preserve">гарантированное </w:t>
      </w:r>
      <w:r w:rsidRPr="00E627EE">
        <w:rPr>
          <w:rFonts w:ascii="Times New Roman" w:hAnsi="Times New Roman" w:cs="Times New Roman"/>
          <w:sz w:val="24"/>
          <w:szCs w:val="24"/>
        </w:rPr>
        <w:t>бронирование по обращению клиента, по инициативе гостиницы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Составить алгоритм поведения персонала, когда гость предъявляет претензию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Составить перспективный план загрузки гостиницы.</w:t>
      </w:r>
    </w:p>
    <w:p w:rsidR="00E96DE0" w:rsidRPr="00E627EE" w:rsidRDefault="00E96DE0" w:rsidP="00A5496B">
      <w:pPr>
        <w:pStyle w:val="af6"/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Составить отчет по бронированию в программном комплексе автоматизации гостиниц</w:t>
      </w:r>
    </w:p>
    <w:p w:rsidR="00E96DE0" w:rsidRPr="00E627EE" w:rsidRDefault="00E96DE0" w:rsidP="00A5496B">
      <w:pPr>
        <w:pStyle w:val="af6"/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Рассортировать принятые заявки на рабочем месте</w:t>
      </w:r>
    </w:p>
    <w:p w:rsidR="00D815DD" w:rsidRPr="00E627EE" w:rsidRDefault="00D815DD" w:rsidP="00A5496B">
      <w:pPr>
        <w:numPr>
          <w:ilvl w:val="1"/>
          <w:numId w:val="20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Принять заказ на размещение от потребителей, проконсультировав его о наличии свободных номеров, дополнительных услугах, правилах проживания, способе оплаты в вашей гостинице (на ваш выбор, обоснуйте выбор). </w:t>
      </w:r>
    </w:p>
    <w:p w:rsidR="00D815DD" w:rsidRPr="00E627EE" w:rsidRDefault="00D815DD" w:rsidP="00A5496B">
      <w:pPr>
        <w:numPr>
          <w:ilvl w:val="1"/>
          <w:numId w:val="20"/>
        </w:num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Проинформировать клиента о </w:t>
      </w:r>
      <w:r w:rsidR="00A679F9" w:rsidRPr="00E627EE">
        <w:rPr>
          <w:sz w:val="24"/>
          <w:szCs w:val="24"/>
        </w:rPr>
        <w:t xml:space="preserve"> </w:t>
      </w:r>
      <w:r w:rsidRPr="00E627EE">
        <w:rPr>
          <w:sz w:val="24"/>
          <w:szCs w:val="24"/>
        </w:rPr>
        <w:t>правилах проживания</w:t>
      </w:r>
      <w:r w:rsidR="00A679F9" w:rsidRPr="00E627EE">
        <w:rPr>
          <w:sz w:val="24"/>
          <w:szCs w:val="24"/>
        </w:rPr>
        <w:t xml:space="preserve"> и противопожарной безопасности.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Зарегистрировать</w:t>
      </w:r>
      <w:r w:rsidRPr="00E627EE">
        <w:rPr>
          <w:rFonts w:ascii="Times New Roman" w:hAnsi="Times New Roman" w:cs="Times New Roman"/>
          <w:bCs/>
          <w:sz w:val="24"/>
          <w:szCs w:val="24"/>
        </w:rPr>
        <w:t xml:space="preserve"> иностранного гражданина</w:t>
      </w:r>
      <w:r w:rsidRPr="00E627EE">
        <w:rPr>
          <w:rFonts w:ascii="Times New Roman" w:hAnsi="Times New Roman" w:cs="Times New Roman"/>
          <w:sz w:val="24"/>
          <w:szCs w:val="24"/>
        </w:rPr>
        <w:t>.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Выполнить регистрацию клиента от компании в программном комплексе автоматизации гостиницы.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 xml:space="preserve">Выполнить регистрацию клиента </w:t>
      </w:r>
      <w:proofErr w:type="spellStart"/>
      <w:r w:rsidRPr="00E627EE">
        <w:rPr>
          <w:rFonts w:ascii="Times New Roman" w:hAnsi="Times New Roman" w:cs="Times New Roman"/>
          <w:bCs/>
          <w:sz w:val="24"/>
          <w:szCs w:val="24"/>
        </w:rPr>
        <w:t>индивидуала</w:t>
      </w:r>
      <w:proofErr w:type="spellEnd"/>
      <w:r w:rsidRPr="00E627EE">
        <w:rPr>
          <w:rFonts w:ascii="Times New Roman" w:hAnsi="Times New Roman" w:cs="Times New Roman"/>
          <w:bCs/>
          <w:sz w:val="24"/>
          <w:szCs w:val="24"/>
        </w:rPr>
        <w:t xml:space="preserve"> в программном комплексе автоматизации гостиницы.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Составить отчет по списку заезжающих и списку услуг, оплате и питанию в программном комплексе автоматизации гостиниц.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 xml:space="preserve">Выписать счет для клиента </w:t>
      </w:r>
      <w:proofErr w:type="spellStart"/>
      <w:r w:rsidRPr="00E627EE">
        <w:rPr>
          <w:rFonts w:ascii="Times New Roman" w:hAnsi="Times New Roman" w:cs="Times New Roman"/>
          <w:bCs/>
          <w:sz w:val="24"/>
          <w:szCs w:val="24"/>
        </w:rPr>
        <w:t>индивидуала</w:t>
      </w:r>
      <w:proofErr w:type="spellEnd"/>
      <w:r w:rsidRPr="00E627EE">
        <w:rPr>
          <w:rFonts w:ascii="Times New Roman" w:hAnsi="Times New Roman" w:cs="Times New Roman"/>
          <w:bCs/>
          <w:sz w:val="24"/>
          <w:szCs w:val="24"/>
        </w:rPr>
        <w:t xml:space="preserve"> в программном комплексе автоматизации гостиницы, включив все оказанные услуги.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Выписать счет-фактуру для клиента от компании в программном комплексе автоматизации гостиницы, включив только основную услугу.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 xml:space="preserve">Составить отчет по </w:t>
      </w:r>
      <w:r w:rsidR="00D65976" w:rsidRPr="00E627EE">
        <w:rPr>
          <w:rFonts w:ascii="Times New Roman" w:hAnsi="Times New Roman" w:cs="Times New Roman"/>
          <w:bCs/>
          <w:sz w:val="24"/>
          <w:szCs w:val="24"/>
        </w:rPr>
        <w:t>показателям работы гостиницы  (п</w:t>
      </w:r>
      <w:r w:rsidRPr="00E627EE">
        <w:rPr>
          <w:rFonts w:ascii="Times New Roman" w:hAnsi="Times New Roman" w:cs="Times New Roman"/>
          <w:bCs/>
          <w:sz w:val="24"/>
          <w:szCs w:val="24"/>
        </w:rPr>
        <w:t>роцент загрузки гостиницы, коэффициент двойной загрузки, средняя цена за номер</w:t>
      </w:r>
      <w:r w:rsidR="00D65976" w:rsidRPr="00E627EE">
        <w:rPr>
          <w:rFonts w:ascii="Times New Roman" w:hAnsi="Times New Roman" w:cs="Times New Roman"/>
          <w:bCs/>
          <w:sz w:val="24"/>
          <w:szCs w:val="24"/>
        </w:rPr>
        <w:t xml:space="preserve">, среднее число гостей на один проданный номер, показатель </w:t>
      </w:r>
      <w:proofErr w:type="spellStart"/>
      <w:r w:rsidR="00D65976" w:rsidRPr="00E627EE">
        <w:rPr>
          <w:rFonts w:ascii="Times New Roman" w:hAnsi="Times New Roman" w:cs="Times New Roman"/>
          <w:bCs/>
          <w:sz w:val="24"/>
          <w:szCs w:val="24"/>
        </w:rPr>
        <w:t>койко</w:t>
      </w:r>
      <w:proofErr w:type="spellEnd"/>
      <w:r w:rsidR="00D65976" w:rsidRPr="00E627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D65976" w:rsidRPr="00E627EE">
        <w:rPr>
          <w:rFonts w:ascii="Times New Roman" w:hAnsi="Times New Roman" w:cs="Times New Roman"/>
          <w:bCs/>
          <w:sz w:val="24"/>
          <w:szCs w:val="24"/>
        </w:rPr>
        <w:t>–м</w:t>
      </w:r>
      <w:proofErr w:type="gramEnd"/>
      <w:r w:rsidR="00D65976" w:rsidRPr="00E627EE">
        <w:rPr>
          <w:rFonts w:ascii="Times New Roman" w:hAnsi="Times New Roman" w:cs="Times New Roman"/>
          <w:bCs/>
          <w:sz w:val="24"/>
          <w:szCs w:val="24"/>
        </w:rPr>
        <w:t>ест, среднее количество убранных номеров за 1 ноября</w:t>
      </w:r>
      <w:r w:rsidRPr="00E627EE">
        <w:rPr>
          <w:rFonts w:ascii="Times New Roman" w:hAnsi="Times New Roman" w:cs="Times New Roman"/>
          <w:bCs/>
          <w:sz w:val="24"/>
          <w:szCs w:val="24"/>
        </w:rPr>
        <w:t>) в программном комплексе автоматизации гостиницы.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Произвести конкретный расчет гостя по счету.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Произвести</w:t>
      </w:r>
      <w:r w:rsidRPr="00E627EE">
        <w:rPr>
          <w:rFonts w:ascii="Times New Roman" w:hAnsi="Times New Roman" w:cs="Times New Roman"/>
          <w:iCs/>
          <w:spacing w:val="8"/>
          <w:sz w:val="24"/>
          <w:szCs w:val="24"/>
        </w:rPr>
        <w:t xml:space="preserve">  возврат клиенту денежных сре</w:t>
      </w:r>
      <w:proofErr w:type="gramStart"/>
      <w:r w:rsidRPr="00E627EE">
        <w:rPr>
          <w:rFonts w:ascii="Times New Roman" w:hAnsi="Times New Roman" w:cs="Times New Roman"/>
          <w:iCs/>
          <w:spacing w:val="8"/>
          <w:sz w:val="24"/>
          <w:szCs w:val="24"/>
        </w:rPr>
        <w:t>дств в д</w:t>
      </w:r>
      <w:proofErr w:type="gramEnd"/>
      <w:r w:rsidRPr="00E627EE">
        <w:rPr>
          <w:rFonts w:ascii="Times New Roman" w:hAnsi="Times New Roman" w:cs="Times New Roman"/>
          <w:iCs/>
          <w:spacing w:val="8"/>
          <w:sz w:val="24"/>
          <w:szCs w:val="24"/>
        </w:rPr>
        <w:t xml:space="preserve">ень внесения оплаты. </w:t>
      </w:r>
      <w:r w:rsidRPr="00E627EE">
        <w:rPr>
          <w:rFonts w:ascii="Times New Roman" w:hAnsi="Times New Roman" w:cs="Times New Roman"/>
          <w:sz w:val="24"/>
          <w:szCs w:val="24"/>
        </w:rPr>
        <w:t>Документы при оформлении возврата денежных средств.</w:t>
      </w:r>
    </w:p>
    <w:p w:rsidR="00E96DE0" w:rsidRPr="00E627EE" w:rsidRDefault="00E96DE0" w:rsidP="00A5496B">
      <w:pPr>
        <w:pStyle w:val="af6"/>
        <w:numPr>
          <w:ilvl w:val="0"/>
          <w:numId w:val="2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Произвести</w:t>
      </w:r>
      <w:r w:rsidRPr="00E627EE">
        <w:rPr>
          <w:rFonts w:ascii="Times New Roman" w:hAnsi="Times New Roman" w:cs="Times New Roman"/>
          <w:iCs/>
          <w:spacing w:val="8"/>
          <w:sz w:val="24"/>
          <w:szCs w:val="24"/>
        </w:rPr>
        <w:t xml:space="preserve">  возврат клиенту денежных средств не в день внесения оплаты (после снятия </w:t>
      </w:r>
      <w:r w:rsidRPr="00E627EE">
        <w:rPr>
          <w:rFonts w:ascii="Times New Roman" w:hAnsi="Times New Roman" w:cs="Times New Roman"/>
          <w:iCs/>
          <w:spacing w:val="8"/>
          <w:sz w:val="24"/>
          <w:szCs w:val="24"/>
          <w:lang w:val="en-US"/>
        </w:rPr>
        <w:t>Z</w:t>
      </w:r>
      <w:r w:rsidRPr="00E627EE">
        <w:rPr>
          <w:rFonts w:ascii="Times New Roman" w:hAnsi="Times New Roman" w:cs="Times New Roman"/>
          <w:iCs/>
          <w:spacing w:val="8"/>
          <w:sz w:val="24"/>
          <w:szCs w:val="24"/>
        </w:rPr>
        <w:t>-отчета).</w:t>
      </w:r>
    </w:p>
    <w:p w:rsidR="00E96DE0" w:rsidRPr="00E627EE" w:rsidRDefault="00E96DE0" w:rsidP="00D65976">
      <w:pPr>
        <w:suppressAutoHyphens w:val="0"/>
        <w:spacing w:line="360" w:lineRule="auto"/>
        <w:contextualSpacing/>
        <w:rPr>
          <w:bCs/>
          <w:sz w:val="24"/>
          <w:szCs w:val="24"/>
        </w:rPr>
      </w:pPr>
    </w:p>
    <w:p w:rsidR="00E31585" w:rsidRPr="00E627EE" w:rsidRDefault="00E31585" w:rsidP="00365D81">
      <w:pPr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>3. Пакет экзаменатора</w:t>
      </w:r>
    </w:p>
    <w:p w:rsidR="009F4C14" w:rsidRPr="00E627EE" w:rsidRDefault="009F4C14" w:rsidP="009F4C14">
      <w:pPr>
        <w:jc w:val="center"/>
        <w:rPr>
          <w:sz w:val="24"/>
          <w:szCs w:val="24"/>
        </w:rPr>
      </w:pPr>
      <w:r w:rsidRPr="00E627EE">
        <w:rPr>
          <w:b/>
          <w:sz w:val="24"/>
          <w:szCs w:val="24"/>
        </w:rPr>
        <w:t>а)</w:t>
      </w:r>
      <w:r w:rsidRPr="00E627EE">
        <w:rPr>
          <w:sz w:val="24"/>
          <w:szCs w:val="24"/>
        </w:rPr>
        <w:t xml:space="preserve"> </w:t>
      </w:r>
      <w:r w:rsidRPr="00E627EE">
        <w:rPr>
          <w:b/>
          <w:sz w:val="24"/>
          <w:szCs w:val="24"/>
        </w:rPr>
        <w:t>Необходимые требования и условия проведения  квалификационного экзамена</w:t>
      </w:r>
    </w:p>
    <w:p w:rsidR="009F4C14" w:rsidRPr="00E627EE" w:rsidRDefault="009F4C14" w:rsidP="009F4C14">
      <w:pPr>
        <w:ind w:firstLine="720"/>
        <w:jc w:val="center"/>
        <w:rPr>
          <w:sz w:val="24"/>
          <w:szCs w:val="24"/>
        </w:rPr>
      </w:pPr>
    </w:p>
    <w:p w:rsidR="009F4C14" w:rsidRPr="00E627EE" w:rsidRDefault="009F4C14" w:rsidP="009F4C14">
      <w:pPr>
        <w:ind w:firstLine="720"/>
        <w:rPr>
          <w:i/>
          <w:sz w:val="24"/>
          <w:szCs w:val="24"/>
        </w:rPr>
      </w:pPr>
      <w:r w:rsidRPr="00E627EE">
        <w:rPr>
          <w:i/>
          <w:sz w:val="24"/>
          <w:szCs w:val="24"/>
        </w:rPr>
        <w:t>Материально-техническое оснащение:</w:t>
      </w:r>
    </w:p>
    <w:p w:rsidR="009F4C14" w:rsidRPr="00E627EE" w:rsidRDefault="009F4C14" w:rsidP="009F4C14">
      <w:pPr>
        <w:ind w:firstLine="720"/>
        <w:rPr>
          <w:bCs/>
          <w:sz w:val="24"/>
          <w:szCs w:val="24"/>
        </w:rPr>
      </w:pPr>
      <w:r w:rsidRPr="00E627EE">
        <w:rPr>
          <w:sz w:val="24"/>
          <w:szCs w:val="24"/>
        </w:rPr>
        <w:t>Квалификационный  экзамен проводится в аудитории, оснащенной ПК</w:t>
      </w:r>
    </w:p>
    <w:p w:rsidR="009F4C14" w:rsidRPr="00E627EE" w:rsidRDefault="009F4C14" w:rsidP="00183D06">
      <w:pPr>
        <w:ind w:firstLine="720"/>
        <w:rPr>
          <w:iCs/>
          <w:sz w:val="24"/>
          <w:szCs w:val="24"/>
        </w:rPr>
      </w:pPr>
      <w:r w:rsidRPr="00E627EE">
        <w:rPr>
          <w:iCs/>
          <w:sz w:val="24"/>
          <w:szCs w:val="24"/>
        </w:rPr>
        <w:t>Экзамен проводится по подгруппам в количестве 8 человек</w:t>
      </w:r>
      <w:r w:rsidRPr="00E627EE">
        <w:rPr>
          <w:sz w:val="24"/>
          <w:szCs w:val="24"/>
        </w:rPr>
        <w:t>,</w:t>
      </w:r>
      <w:r w:rsidRPr="00E627EE">
        <w:rPr>
          <w:iCs/>
          <w:sz w:val="24"/>
          <w:szCs w:val="24"/>
        </w:rPr>
        <w:t xml:space="preserve"> путем выполнения заданий на компьютере. Ответы предоставляются письменно (в электронном виде на электронных носителях). </w:t>
      </w:r>
    </w:p>
    <w:p w:rsidR="009F4C14" w:rsidRPr="00E627EE" w:rsidRDefault="009F4C14" w:rsidP="009F4C14">
      <w:pPr>
        <w:ind w:firstLine="720"/>
        <w:rPr>
          <w:i/>
          <w:sz w:val="24"/>
          <w:szCs w:val="24"/>
        </w:rPr>
      </w:pPr>
      <w:r w:rsidRPr="00E627EE">
        <w:rPr>
          <w:bCs/>
          <w:i/>
          <w:iCs/>
          <w:sz w:val="24"/>
          <w:szCs w:val="24"/>
        </w:rPr>
        <w:t>Условия</w:t>
      </w:r>
      <w:r w:rsidRPr="00E627EE">
        <w:rPr>
          <w:rFonts w:eastAsia="+mj-ea"/>
          <w:bCs/>
          <w:i/>
          <w:sz w:val="24"/>
          <w:szCs w:val="24"/>
        </w:rPr>
        <w:t xml:space="preserve"> </w:t>
      </w:r>
      <w:r w:rsidRPr="00E627EE">
        <w:rPr>
          <w:bCs/>
          <w:i/>
          <w:iCs/>
          <w:sz w:val="24"/>
          <w:szCs w:val="24"/>
        </w:rPr>
        <w:t>проведения экзамена:</w:t>
      </w:r>
    </w:p>
    <w:p w:rsidR="009F4C14" w:rsidRPr="00E627EE" w:rsidRDefault="009F4C14" w:rsidP="009F4C14">
      <w:pPr>
        <w:numPr>
          <w:ilvl w:val="0"/>
          <w:numId w:val="12"/>
        </w:numPr>
        <w:rPr>
          <w:sz w:val="24"/>
          <w:szCs w:val="24"/>
        </w:rPr>
      </w:pPr>
      <w:proofErr w:type="gramStart"/>
      <w:r w:rsidRPr="00E627EE">
        <w:rPr>
          <w:iCs/>
          <w:sz w:val="24"/>
          <w:szCs w:val="24"/>
        </w:rPr>
        <w:t>Количество вариантов задания для экзаменующегося по числу студентов в группе.</w:t>
      </w:r>
      <w:proofErr w:type="gramEnd"/>
    </w:p>
    <w:p w:rsidR="009F4C14" w:rsidRPr="00E627EE" w:rsidRDefault="009F4C14" w:rsidP="009F4C14">
      <w:pPr>
        <w:numPr>
          <w:ilvl w:val="0"/>
          <w:numId w:val="12"/>
        </w:numPr>
        <w:rPr>
          <w:sz w:val="24"/>
          <w:szCs w:val="24"/>
        </w:rPr>
      </w:pPr>
      <w:r w:rsidRPr="00E627EE">
        <w:rPr>
          <w:iCs/>
          <w:sz w:val="24"/>
          <w:szCs w:val="24"/>
        </w:rPr>
        <w:t>Задания предусматривают последовательную проверку освоения всех компетенций ПМ</w:t>
      </w:r>
    </w:p>
    <w:p w:rsidR="009F4C14" w:rsidRPr="00E627EE" w:rsidRDefault="009F4C14" w:rsidP="009F4C14">
      <w:pPr>
        <w:numPr>
          <w:ilvl w:val="0"/>
          <w:numId w:val="13"/>
        </w:numPr>
        <w:rPr>
          <w:sz w:val="24"/>
          <w:szCs w:val="24"/>
        </w:rPr>
      </w:pPr>
      <w:r w:rsidRPr="00E627EE">
        <w:rPr>
          <w:iCs/>
          <w:sz w:val="24"/>
          <w:szCs w:val="24"/>
        </w:rPr>
        <w:t xml:space="preserve">Количество вариантов задания </w:t>
      </w:r>
      <w:proofErr w:type="gramStart"/>
      <w:r w:rsidRPr="00E627EE">
        <w:rPr>
          <w:iCs/>
          <w:sz w:val="24"/>
          <w:szCs w:val="24"/>
        </w:rPr>
        <w:t>для</w:t>
      </w:r>
      <w:proofErr w:type="gramEnd"/>
      <w:r w:rsidRPr="00E627EE">
        <w:rPr>
          <w:iCs/>
          <w:sz w:val="24"/>
          <w:szCs w:val="24"/>
        </w:rPr>
        <w:t xml:space="preserve"> экзаменующегося – каждому 1/8.</w:t>
      </w:r>
    </w:p>
    <w:p w:rsidR="009F4C14" w:rsidRPr="00E627EE" w:rsidRDefault="009F4C14" w:rsidP="009F4C14">
      <w:pPr>
        <w:numPr>
          <w:ilvl w:val="0"/>
          <w:numId w:val="13"/>
        </w:numPr>
        <w:rPr>
          <w:sz w:val="24"/>
          <w:szCs w:val="24"/>
        </w:rPr>
      </w:pPr>
      <w:r w:rsidRPr="00E627EE">
        <w:rPr>
          <w:iCs/>
          <w:sz w:val="24"/>
          <w:szCs w:val="24"/>
        </w:rPr>
        <w:t>Время выполнения задания – 1 академический час (60 минут) без перерыва</w:t>
      </w:r>
    </w:p>
    <w:p w:rsidR="009F4C14" w:rsidRPr="00E627EE" w:rsidRDefault="009F4C14" w:rsidP="009F4C14">
      <w:pPr>
        <w:ind w:firstLine="720"/>
        <w:rPr>
          <w:bCs/>
          <w:i/>
          <w:sz w:val="24"/>
          <w:szCs w:val="24"/>
        </w:rPr>
      </w:pPr>
    </w:p>
    <w:p w:rsidR="009F4C14" w:rsidRPr="00E627EE" w:rsidRDefault="009F4C14" w:rsidP="009F4C14">
      <w:pPr>
        <w:ind w:firstLine="720"/>
        <w:rPr>
          <w:i/>
          <w:sz w:val="24"/>
          <w:szCs w:val="24"/>
        </w:rPr>
      </w:pPr>
      <w:r w:rsidRPr="00E627EE">
        <w:rPr>
          <w:bCs/>
          <w:i/>
          <w:sz w:val="24"/>
          <w:szCs w:val="24"/>
        </w:rPr>
        <w:t>Оборудование:</w:t>
      </w:r>
      <w:r w:rsidRPr="00E627EE">
        <w:rPr>
          <w:i/>
          <w:iCs/>
          <w:sz w:val="24"/>
          <w:szCs w:val="24"/>
        </w:rPr>
        <w:t xml:space="preserve"> </w:t>
      </w:r>
    </w:p>
    <w:p w:rsidR="009F4C14" w:rsidRPr="00E627EE" w:rsidRDefault="009F4C14" w:rsidP="009F4C14">
      <w:pPr>
        <w:numPr>
          <w:ilvl w:val="0"/>
          <w:numId w:val="14"/>
        </w:numPr>
        <w:rPr>
          <w:sz w:val="24"/>
          <w:szCs w:val="24"/>
        </w:rPr>
      </w:pPr>
      <w:r w:rsidRPr="00E627EE">
        <w:rPr>
          <w:iCs/>
          <w:sz w:val="24"/>
          <w:szCs w:val="24"/>
        </w:rPr>
        <w:t xml:space="preserve">Бумага, ручки, компьютеры </w:t>
      </w:r>
      <w:r w:rsidRPr="00E627EE">
        <w:rPr>
          <w:sz w:val="24"/>
          <w:szCs w:val="24"/>
        </w:rPr>
        <w:t xml:space="preserve">с </w:t>
      </w:r>
      <w:r w:rsidRPr="00E627EE">
        <w:rPr>
          <w:bCs/>
          <w:sz w:val="24"/>
          <w:szCs w:val="24"/>
        </w:rPr>
        <w:t>программными комплексами автоматизации гостиниц</w:t>
      </w:r>
      <w:r w:rsidRPr="00E627EE">
        <w:rPr>
          <w:iCs/>
          <w:sz w:val="24"/>
          <w:szCs w:val="24"/>
        </w:rPr>
        <w:t xml:space="preserve"> </w:t>
      </w:r>
    </w:p>
    <w:p w:rsidR="009F4C14" w:rsidRPr="00E627EE" w:rsidRDefault="009F4C14" w:rsidP="009F4C14">
      <w:pPr>
        <w:ind w:firstLine="720"/>
        <w:rPr>
          <w:i/>
          <w:sz w:val="24"/>
          <w:szCs w:val="24"/>
        </w:rPr>
      </w:pPr>
      <w:r w:rsidRPr="00E627EE">
        <w:rPr>
          <w:bCs/>
          <w:i/>
          <w:sz w:val="24"/>
          <w:szCs w:val="24"/>
        </w:rPr>
        <w:t>Методическое обеспечение</w:t>
      </w:r>
      <w:r w:rsidRPr="00E627EE">
        <w:rPr>
          <w:bCs/>
          <w:i/>
          <w:iCs/>
          <w:sz w:val="24"/>
          <w:szCs w:val="24"/>
        </w:rPr>
        <w:t xml:space="preserve">: </w:t>
      </w:r>
    </w:p>
    <w:p w:rsidR="009F4C14" w:rsidRPr="00E627EE" w:rsidRDefault="00DF349F" w:rsidP="009F4C14">
      <w:pPr>
        <w:ind w:firstLine="720"/>
        <w:rPr>
          <w:sz w:val="24"/>
          <w:szCs w:val="24"/>
        </w:rPr>
      </w:pPr>
      <w:r w:rsidRPr="00E627EE">
        <w:rPr>
          <w:iCs/>
          <w:sz w:val="24"/>
          <w:szCs w:val="24"/>
        </w:rPr>
        <w:t xml:space="preserve"> </w:t>
      </w:r>
      <w:r w:rsidR="009F4C14" w:rsidRPr="00E627EE">
        <w:rPr>
          <w:iCs/>
          <w:sz w:val="24"/>
          <w:szCs w:val="24"/>
        </w:rPr>
        <w:t>Кейсы (8 вариантов), включающие в себя описание ситуаций, связанных с проблемным полем службы, а также тексты с заданиями, комплекты документов</w:t>
      </w:r>
      <w:r w:rsidR="009F4C14" w:rsidRPr="00E627EE">
        <w:rPr>
          <w:sz w:val="24"/>
          <w:szCs w:val="24"/>
        </w:rPr>
        <w:t xml:space="preserve"> ведения параллельного учета (форм первичной документа</w:t>
      </w:r>
      <w:r w:rsidR="009F4C14" w:rsidRPr="00E627EE">
        <w:rPr>
          <w:sz w:val="24"/>
          <w:szCs w:val="24"/>
        </w:rPr>
        <w:softHyphen/>
        <w:t>ции</w:t>
      </w:r>
      <w:r w:rsidR="009F4C14" w:rsidRPr="00E627EE">
        <w:rPr>
          <w:iCs/>
          <w:sz w:val="24"/>
          <w:szCs w:val="24"/>
        </w:rPr>
        <w:t xml:space="preserve"> и т.п.)</w:t>
      </w:r>
    </w:p>
    <w:p w:rsidR="009F4C14" w:rsidRPr="00E627EE" w:rsidRDefault="00183D06" w:rsidP="00183D06">
      <w:pPr>
        <w:ind w:firstLine="720"/>
        <w:rPr>
          <w:b/>
          <w:sz w:val="24"/>
          <w:szCs w:val="24"/>
        </w:rPr>
      </w:pPr>
      <w:r w:rsidRPr="00E627EE">
        <w:rPr>
          <w:iCs/>
          <w:sz w:val="24"/>
          <w:szCs w:val="24"/>
        </w:rPr>
        <w:lastRenderedPageBreak/>
        <w:t xml:space="preserve">   </w:t>
      </w:r>
      <w:r w:rsidR="009F4C14" w:rsidRPr="00E627EE">
        <w:rPr>
          <w:b/>
          <w:sz w:val="24"/>
          <w:szCs w:val="24"/>
        </w:rPr>
        <w:t>б) Критерии оценки</w:t>
      </w:r>
    </w:p>
    <w:p w:rsidR="009F4C14" w:rsidRPr="00E627EE" w:rsidRDefault="009F4C14" w:rsidP="009F4C14">
      <w:pPr>
        <w:ind w:firstLine="720"/>
        <w:rPr>
          <w:sz w:val="24"/>
          <w:szCs w:val="24"/>
        </w:rPr>
      </w:pPr>
    </w:p>
    <w:p w:rsidR="009F4C14" w:rsidRPr="00E627EE" w:rsidRDefault="009F4C14" w:rsidP="009F4C14">
      <w:pPr>
        <w:tabs>
          <w:tab w:val="left" w:pos="2295"/>
        </w:tabs>
        <w:ind w:firstLine="720"/>
        <w:jc w:val="both"/>
        <w:rPr>
          <w:i/>
          <w:sz w:val="24"/>
          <w:szCs w:val="24"/>
        </w:rPr>
      </w:pPr>
      <w:r w:rsidRPr="00E627EE">
        <w:rPr>
          <w:i/>
          <w:sz w:val="24"/>
          <w:szCs w:val="24"/>
        </w:rPr>
        <w:t xml:space="preserve">Результат </w:t>
      </w:r>
      <w:r w:rsidRPr="00E627EE">
        <w:rPr>
          <w:b/>
          <w:i/>
          <w:sz w:val="24"/>
          <w:szCs w:val="24"/>
        </w:rPr>
        <w:t>освоения</w:t>
      </w:r>
      <w:r w:rsidRPr="00E627EE">
        <w:rPr>
          <w:i/>
          <w:sz w:val="24"/>
          <w:szCs w:val="24"/>
        </w:rPr>
        <w:t xml:space="preserve"> ПМ соответствует оценке</w:t>
      </w:r>
    </w:p>
    <w:p w:rsidR="009F4C14" w:rsidRPr="00E627EE" w:rsidRDefault="009F4C14" w:rsidP="009F4C14">
      <w:pPr>
        <w:tabs>
          <w:tab w:val="left" w:pos="2295"/>
        </w:tabs>
        <w:ind w:firstLine="720"/>
        <w:jc w:val="both"/>
        <w:rPr>
          <w:sz w:val="24"/>
          <w:szCs w:val="24"/>
        </w:rPr>
      </w:pPr>
    </w:p>
    <w:p w:rsidR="009F4C14" w:rsidRPr="00E627EE" w:rsidRDefault="009F4C14" w:rsidP="009F4C1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E627EE">
        <w:rPr>
          <w:b/>
          <w:sz w:val="24"/>
          <w:szCs w:val="24"/>
        </w:rPr>
        <w:t xml:space="preserve">«Отлично» </w:t>
      </w:r>
      <w:r w:rsidRPr="00E627EE">
        <w:rPr>
          <w:sz w:val="24"/>
          <w:szCs w:val="24"/>
        </w:rPr>
        <w:t>выставляется студенту, который глубоко и прочно усвоил программный материал в полном объеме, исчерпывающе, грамотно и логически стройно его излагает, четко формулирует основные понятия, приводит соответствующие примеры, свободно ориентируется в его внутренней структуре, умеет творчески иллюстрировать теоретические положения курса примерами, самостоятельно придумывает такие примеры;  четко выполняет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гостиницы.</w:t>
      </w:r>
      <w:r w:rsidRPr="00E627EE">
        <w:rPr>
          <w:sz w:val="24"/>
          <w:szCs w:val="24"/>
        </w:rPr>
        <w:t xml:space="preserve"> </w:t>
      </w:r>
      <w:proofErr w:type="gramEnd"/>
    </w:p>
    <w:p w:rsidR="009F4C14" w:rsidRPr="00E627EE" w:rsidRDefault="009F4C14" w:rsidP="009F4C1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9F4C14" w:rsidRPr="00E627EE" w:rsidRDefault="009F4C14" w:rsidP="009F4C14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 </w:t>
      </w:r>
      <w:r w:rsidRPr="00E627EE">
        <w:rPr>
          <w:b/>
          <w:sz w:val="24"/>
          <w:szCs w:val="24"/>
        </w:rPr>
        <w:t xml:space="preserve">«Хорошо» </w:t>
      </w:r>
      <w:r w:rsidRPr="00E627EE">
        <w:rPr>
          <w:sz w:val="24"/>
          <w:szCs w:val="24"/>
        </w:rPr>
        <w:t>выставляется студенту, который твердо усвоил программный материал, грамотно и по существу излагает его без существенных ошибок, с небольшими погрешностями приводит формулировки определений, по ходу изложения допускает небольшие пробелы, не искажающие содержания ответа; может выполнять задания продуктивного уровня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</w:t>
      </w:r>
      <w:r w:rsidRPr="00E627EE">
        <w:rPr>
          <w:b/>
          <w:sz w:val="24"/>
          <w:szCs w:val="24"/>
        </w:rPr>
        <w:t>.</w:t>
      </w:r>
    </w:p>
    <w:p w:rsidR="009F4C14" w:rsidRPr="00E627EE" w:rsidRDefault="009F4C14" w:rsidP="009F4C1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</w:t>
      </w:r>
    </w:p>
    <w:p w:rsidR="009F4C14" w:rsidRPr="00E627EE" w:rsidRDefault="009F4C14" w:rsidP="009F4C14">
      <w:pPr>
        <w:tabs>
          <w:tab w:val="left" w:pos="2295"/>
        </w:tabs>
        <w:ind w:firstLine="720"/>
        <w:jc w:val="both"/>
        <w:rPr>
          <w:i/>
          <w:sz w:val="24"/>
          <w:szCs w:val="24"/>
        </w:rPr>
      </w:pPr>
      <w:r w:rsidRPr="00E627EE">
        <w:rPr>
          <w:i/>
          <w:sz w:val="24"/>
          <w:szCs w:val="24"/>
        </w:rPr>
        <w:t xml:space="preserve">Результат </w:t>
      </w:r>
      <w:r w:rsidRPr="00E627EE">
        <w:rPr>
          <w:b/>
          <w:i/>
          <w:sz w:val="24"/>
          <w:szCs w:val="24"/>
        </w:rPr>
        <w:t>не освоения</w:t>
      </w:r>
      <w:r w:rsidRPr="00E627EE">
        <w:rPr>
          <w:i/>
          <w:sz w:val="24"/>
          <w:szCs w:val="24"/>
        </w:rPr>
        <w:t xml:space="preserve"> ПМ соответствует оценке</w:t>
      </w:r>
    </w:p>
    <w:p w:rsidR="009F4C14" w:rsidRPr="00E627EE" w:rsidRDefault="009F4C14" w:rsidP="009F4C1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9F4C14" w:rsidRPr="00E627EE" w:rsidRDefault="009F4C14" w:rsidP="009F4C14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E627EE">
        <w:rPr>
          <w:b/>
          <w:sz w:val="24"/>
          <w:szCs w:val="24"/>
        </w:rPr>
        <w:t>«Удовлетворительно»</w:t>
      </w:r>
      <w:r w:rsidRPr="00E627EE">
        <w:rPr>
          <w:sz w:val="24"/>
          <w:szCs w:val="24"/>
        </w:rPr>
        <w:t xml:space="preserve"> выставляется студенту, который не совсем твердо владеет программным материалом, знает основные теоретические положения изучаемого курса, обладает достаточными для продолжения обучения и предстоящей профессиональной деятельности, знаниями, при ответах допускает малосущественные погрешности, искажения логической последовательности при изложении материала;</w:t>
      </w:r>
      <w:r w:rsidRPr="00E627EE">
        <w:rPr>
          <w:bCs/>
          <w:sz w:val="24"/>
          <w:szCs w:val="24"/>
        </w:rPr>
        <w:t xml:space="preserve"> имеет представление о программном комплексе автоматизации гостиницы и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   руководством</w:t>
      </w:r>
      <w:proofErr w:type="gramStart"/>
      <w:r w:rsidRPr="00E627EE">
        <w:rPr>
          <w:bCs/>
          <w:sz w:val="24"/>
          <w:szCs w:val="24"/>
        </w:rPr>
        <w:t xml:space="preserve"> .</w:t>
      </w:r>
      <w:proofErr w:type="gramEnd"/>
    </w:p>
    <w:p w:rsidR="009F4C14" w:rsidRPr="00E627EE" w:rsidRDefault="009F4C14" w:rsidP="009F4C1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9F4C14" w:rsidRPr="00E627EE" w:rsidRDefault="009F4C14" w:rsidP="009F4C1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>«Неудовлетворительно»</w:t>
      </w:r>
      <w:r w:rsidRPr="00E627EE">
        <w:rPr>
          <w:sz w:val="24"/>
          <w:szCs w:val="24"/>
        </w:rPr>
        <w:t xml:space="preserve"> выставляется студенту, имеющему серьезные пробелы в знании учебного материала, допускающего принципиальные ошибки при изложении предусмотренных программой теоретических основ. Уровень знаний недостаточен для дальнейшей учебы и будущей профессиональной деятельности; не </w:t>
      </w:r>
      <w:r w:rsidRPr="00E627EE">
        <w:rPr>
          <w:bCs/>
          <w:sz w:val="24"/>
          <w:szCs w:val="24"/>
        </w:rPr>
        <w:t>имеет представления о программном комплексе автоматизации гостиницы.</w:t>
      </w:r>
    </w:p>
    <w:p w:rsidR="009F4C14" w:rsidRPr="00E627EE" w:rsidRDefault="009F4C14" w:rsidP="009F4C14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E91D90" w:rsidRPr="00E627EE" w:rsidRDefault="00E91D90" w:rsidP="00365D81">
      <w:pPr>
        <w:tabs>
          <w:tab w:val="left" w:pos="5700"/>
        </w:tabs>
        <w:ind w:left="720" w:firstLine="720"/>
        <w:rPr>
          <w:sz w:val="24"/>
          <w:szCs w:val="24"/>
        </w:rPr>
      </w:pPr>
    </w:p>
    <w:p w:rsidR="00E91D90" w:rsidRPr="00E627EE" w:rsidRDefault="00E91D90" w:rsidP="00365D81">
      <w:pPr>
        <w:rPr>
          <w:sz w:val="24"/>
          <w:szCs w:val="24"/>
          <w:vertAlign w:val="superscript"/>
        </w:rPr>
      </w:pPr>
      <w:r w:rsidRPr="00E627EE">
        <w:rPr>
          <w:sz w:val="24"/>
          <w:szCs w:val="24"/>
        </w:rPr>
        <w:t>Преподаватель              ____________   Е.Г. Воловик</w:t>
      </w:r>
    </w:p>
    <w:p w:rsidR="00E91D90" w:rsidRPr="00E627EE" w:rsidRDefault="00E91D90" w:rsidP="00365D81">
      <w:pPr>
        <w:rPr>
          <w:sz w:val="24"/>
          <w:szCs w:val="24"/>
        </w:rPr>
      </w:pPr>
      <w:r w:rsidRPr="00E627EE">
        <w:rPr>
          <w:sz w:val="24"/>
          <w:szCs w:val="24"/>
          <w:vertAlign w:val="superscript"/>
        </w:rPr>
        <w:t xml:space="preserve">                                                                        (подпись)   </w:t>
      </w:r>
      <w:r w:rsidRPr="00E627EE">
        <w:rPr>
          <w:sz w:val="24"/>
          <w:szCs w:val="24"/>
        </w:rPr>
        <w:t xml:space="preserve">             </w:t>
      </w:r>
    </w:p>
    <w:p w:rsidR="00E91D90" w:rsidRPr="00E627EE" w:rsidRDefault="00E91D90" w:rsidP="00365D81">
      <w:pPr>
        <w:rPr>
          <w:sz w:val="24"/>
          <w:szCs w:val="24"/>
        </w:rPr>
      </w:pPr>
      <w:r w:rsidRPr="00E627EE">
        <w:rPr>
          <w:sz w:val="24"/>
          <w:szCs w:val="24"/>
        </w:rPr>
        <w:t xml:space="preserve">  «____»____________20__ г.</w:t>
      </w:r>
    </w:p>
    <w:p w:rsidR="00E91D90" w:rsidRPr="00E627EE" w:rsidRDefault="00E91D90" w:rsidP="00365D81">
      <w:pPr>
        <w:rPr>
          <w:sz w:val="24"/>
          <w:szCs w:val="24"/>
        </w:rPr>
      </w:pPr>
    </w:p>
    <w:p w:rsidR="00E91D90" w:rsidRPr="00E627EE" w:rsidRDefault="00E91D90" w:rsidP="00365D81">
      <w:pPr>
        <w:rPr>
          <w:sz w:val="24"/>
          <w:szCs w:val="24"/>
        </w:rPr>
      </w:pPr>
      <w:proofErr w:type="gramStart"/>
      <w:r w:rsidRPr="00E627EE">
        <w:rPr>
          <w:sz w:val="24"/>
          <w:szCs w:val="24"/>
        </w:rPr>
        <w:t>Рассмотрены</w:t>
      </w:r>
      <w:proofErr w:type="gramEnd"/>
      <w:r w:rsidRPr="00E627EE">
        <w:rPr>
          <w:sz w:val="24"/>
          <w:szCs w:val="24"/>
        </w:rPr>
        <w:t xml:space="preserve"> на заседании ЦМК </w:t>
      </w:r>
    </w:p>
    <w:p w:rsidR="00E91D90" w:rsidRPr="00E627EE" w:rsidRDefault="00E91D90" w:rsidP="00365D81">
      <w:pPr>
        <w:rPr>
          <w:sz w:val="24"/>
          <w:szCs w:val="24"/>
        </w:rPr>
      </w:pPr>
      <w:r w:rsidRPr="00E627EE">
        <w:rPr>
          <w:sz w:val="24"/>
          <w:szCs w:val="24"/>
        </w:rPr>
        <w:t>Протокол № ____ от «____» ____________ 20__ г.</w:t>
      </w:r>
    </w:p>
    <w:p w:rsidR="00E91D90" w:rsidRPr="00E627EE" w:rsidRDefault="00E91D90" w:rsidP="00365D81">
      <w:pPr>
        <w:rPr>
          <w:sz w:val="24"/>
          <w:szCs w:val="24"/>
          <w:vertAlign w:val="superscript"/>
        </w:rPr>
      </w:pPr>
      <w:r w:rsidRPr="00E627EE">
        <w:rPr>
          <w:sz w:val="24"/>
          <w:szCs w:val="24"/>
        </w:rPr>
        <w:t xml:space="preserve">Председатель ЦМК______________  </w:t>
      </w:r>
    </w:p>
    <w:p w:rsidR="00E91D90" w:rsidRPr="00E627EE" w:rsidRDefault="00E91D90" w:rsidP="00365D81">
      <w:pPr>
        <w:rPr>
          <w:b/>
          <w:sz w:val="24"/>
          <w:szCs w:val="24"/>
        </w:rPr>
      </w:pPr>
      <w:r w:rsidRPr="00E627EE">
        <w:rPr>
          <w:sz w:val="24"/>
          <w:szCs w:val="24"/>
          <w:vertAlign w:val="superscript"/>
        </w:rPr>
        <w:t xml:space="preserve">                                                                                (подпись)   </w:t>
      </w:r>
      <w:r w:rsidRPr="00E627EE">
        <w:rPr>
          <w:sz w:val="24"/>
          <w:szCs w:val="24"/>
        </w:rPr>
        <w:t xml:space="preserve">             </w:t>
      </w:r>
    </w:p>
    <w:p w:rsidR="00E91D90" w:rsidRPr="00E627EE" w:rsidRDefault="00E91D90" w:rsidP="00365D81">
      <w:pPr>
        <w:ind w:firstLine="186"/>
        <w:jc w:val="both"/>
        <w:rPr>
          <w:b/>
          <w:sz w:val="24"/>
          <w:szCs w:val="24"/>
        </w:rPr>
      </w:pPr>
    </w:p>
    <w:p w:rsidR="00E91D90" w:rsidRPr="00E627EE" w:rsidRDefault="00E91D90" w:rsidP="00365D81">
      <w:pPr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>Согласовано</w:t>
      </w:r>
    </w:p>
    <w:p w:rsidR="00E91D90" w:rsidRPr="00E627EE" w:rsidRDefault="00E91D90" w:rsidP="00365D81">
      <w:pPr>
        <w:jc w:val="both"/>
        <w:rPr>
          <w:sz w:val="24"/>
          <w:szCs w:val="24"/>
        </w:rPr>
      </w:pPr>
    </w:p>
    <w:p w:rsidR="00E91D90" w:rsidRPr="00E627EE" w:rsidRDefault="00E91D90" w:rsidP="00365D81">
      <w:pPr>
        <w:jc w:val="both"/>
        <w:rPr>
          <w:sz w:val="24"/>
          <w:szCs w:val="24"/>
          <w:vertAlign w:val="superscript"/>
        </w:rPr>
      </w:pPr>
      <w:r w:rsidRPr="00E627EE">
        <w:rPr>
          <w:sz w:val="24"/>
          <w:szCs w:val="24"/>
        </w:rPr>
        <w:t>Представители работодателя:</w:t>
      </w:r>
    </w:p>
    <w:p w:rsidR="00E91D90" w:rsidRPr="00E627EE" w:rsidRDefault="00E91D90" w:rsidP="00365D81">
      <w:pPr>
        <w:jc w:val="both"/>
        <w:rPr>
          <w:sz w:val="24"/>
          <w:szCs w:val="24"/>
          <w:vertAlign w:val="superscript"/>
        </w:rPr>
      </w:pPr>
      <w:r w:rsidRPr="00E627EE">
        <w:rPr>
          <w:sz w:val="24"/>
          <w:szCs w:val="24"/>
          <w:vertAlign w:val="superscript"/>
        </w:rPr>
        <w:t xml:space="preserve">__________________________________________________       </w:t>
      </w:r>
      <w:r w:rsidRPr="00E627EE">
        <w:rPr>
          <w:sz w:val="24"/>
          <w:szCs w:val="24"/>
        </w:rPr>
        <w:t xml:space="preserve">          ______________/_________________</w:t>
      </w:r>
    </w:p>
    <w:p w:rsidR="00E91D90" w:rsidRPr="00E627EE" w:rsidRDefault="00E91D90" w:rsidP="00365D81">
      <w:pPr>
        <w:ind w:firstLine="720"/>
        <w:jc w:val="both"/>
        <w:rPr>
          <w:sz w:val="24"/>
          <w:szCs w:val="24"/>
        </w:rPr>
      </w:pPr>
      <w:r w:rsidRPr="00E627EE">
        <w:rPr>
          <w:sz w:val="24"/>
          <w:szCs w:val="24"/>
          <w:vertAlign w:val="superscript"/>
        </w:rPr>
        <w:t>наименование организации, должность                                                (подпись)</w:t>
      </w:r>
    </w:p>
    <w:p w:rsidR="00E91D90" w:rsidRPr="00E627EE" w:rsidRDefault="00E91D90" w:rsidP="00365D81">
      <w:pPr>
        <w:rPr>
          <w:sz w:val="24"/>
          <w:szCs w:val="24"/>
        </w:rPr>
      </w:pPr>
    </w:p>
    <w:p w:rsidR="00E91D90" w:rsidRPr="00E627EE" w:rsidRDefault="00E91D90" w:rsidP="00365D81">
      <w:pPr>
        <w:rPr>
          <w:sz w:val="24"/>
          <w:szCs w:val="24"/>
        </w:rPr>
      </w:pPr>
    </w:p>
    <w:p w:rsidR="00E91D90" w:rsidRPr="00E627EE" w:rsidRDefault="00E91D90" w:rsidP="00365D81">
      <w:pPr>
        <w:rPr>
          <w:sz w:val="24"/>
          <w:szCs w:val="24"/>
          <w:vertAlign w:val="superscript"/>
        </w:rPr>
      </w:pPr>
      <w:r w:rsidRPr="00E627EE">
        <w:rPr>
          <w:sz w:val="24"/>
          <w:szCs w:val="24"/>
        </w:rPr>
        <w:t xml:space="preserve">Заместитель директора по   </w:t>
      </w:r>
      <w:r w:rsidR="00646D5D" w:rsidRPr="00E627EE">
        <w:rPr>
          <w:sz w:val="24"/>
          <w:szCs w:val="24"/>
        </w:rPr>
        <w:t>УР</w:t>
      </w:r>
      <w:r w:rsidRPr="00E627EE">
        <w:rPr>
          <w:sz w:val="24"/>
          <w:szCs w:val="24"/>
        </w:rPr>
        <w:t xml:space="preserve">                        ______________  Г.И. </w:t>
      </w:r>
      <w:proofErr w:type="spellStart"/>
      <w:r w:rsidRPr="00E627EE">
        <w:rPr>
          <w:sz w:val="24"/>
          <w:szCs w:val="24"/>
        </w:rPr>
        <w:t>Кошкарова</w:t>
      </w:r>
      <w:proofErr w:type="spellEnd"/>
      <w:r w:rsidRPr="00E627EE">
        <w:rPr>
          <w:sz w:val="24"/>
          <w:szCs w:val="24"/>
          <w:vertAlign w:val="superscript"/>
        </w:rPr>
        <w:t xml:space="preserve">        </w:t>
      </w:r>
    </w:p>
    <w:p w:rsidR="00E31585" w:rsidRPr="00E627EE" w:rsidRDefault="00E31585" w:rsidP="00365D81">
      <w:pPr>
        <w:jc w:val="right"/>
        <w:rPr>
          <w:sz w:val="28"/>
          <w:szCs w:val="28"/>
        </w:rPr>
      </w:pPr>
    </w:p>
    <w:p w:rsidR="00E31585" w:rsidRPr="00E627EE" w:rsidRDefault="00E31585" w:rsidP="00365D81"/>
    <w:p w:rsidR="00E31585" w:rsidRPr="00E627EE" w:rsidRDefault="00E31585" w:rsidP="00365D81">
      <w:pPr>
        <w:ind w:left="710" w:right="5" w:firstLine="495"/>
        <w:jc w:val="center"/>
        <w:rPr>
          <w:sz w:val="22"/>
          <w:szCs w:val="22"/>
        </w:rPr>
      </w:pPr>
      <w:r w:rsidRPr="00E627EE">
        <w:rPr>
          <w:b/>
          <w:bCs/>
          <w:sz w:val="22"/>
          <w:szCs w:val="22"/>
        </w:rPr>
        <w:t>Главное управление образования и молодежной политики Алтайского края</w:t>
      </w:r>
    </w:p>
    <w:p w:rsidR="00EF1CE1" w:rsidRPr="00E627EE" w:rsidRDefault="00EF1CE1" w:rsidP="00EF1CE1">
      <w:pPr>
        <w:pStyle w:val="af0"/>
        <w:numPr>
          <w:ilvl w:val="0"/>
          <w:numId w:val="3"/>
        </w:numPr>
        <w:spacing w:after="0"/>
        <w:jc w:val="center"/>
        <w:rPr>
          <w:sz w:val="22"/>
          <w:szCs w:val="22"/>
        </w:rPr>
      </w:pPr>
      <w:r w:rsidRPr="00E627EE">
        <w:rPr>
          <w:sz w:val="22"/>
          <w:szCs w:val="22"/>
        </w:rPr>
        <w:t>Краевое государственное бюджетное профессиональное образовательное учреждение</w:t>
      </w:r>
    </w:p>
    <w:p w:rsidR="00EF1CE1" w:rsidRPr="00E627EE" w:rsidRDefault="00EF1CE1" w:rsidP="00EF1CE1">
      <w:pPr>
        <w:pStyle w:val="af0"/>
        <w:numPr>
          <w:ilvl w:val="0"/>
          <w:numId w:val="3"/>
        </w:numPr>
        <w:spacing w:after="0"/>
        <w:jc w:val="center"/>
      </w:pPr>
      <w:r w:rsidRPr="00E627EE">
        <w:t xml:space="preserve"> «</w:t>
      </w:r>
      <w:r w:rsidRPr="00E627EE">
        <w:rPr>
          <w:rFonts w:ascii="Bookman Old Style" w:hAnsi="Bookman Old Style" w:cs="Bookman Old Style"/>
          <w:smallCaps/>
        </w:rPr>
        <w:t>Троицкий агротехнический техникум</w:t>
      </w:r>
      <w:r w:rsidRPr="00E627EE">
        <w:t>»</w:t>
      </w:r>
    </w:p>
    <w:p w:rsidR="00EF1CE1" w:rsidRPr="00E627EE" w:rsidRDefault="00EF1CE1" w:rsidP="00EF1CE1">
      <w:pPr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E627EE">
        <w:rPr>
          <w:caps/>
          <w:sz w:val="22"/>
          <w:szCs w:val="22"/>
        </w:rPr>
        <w:t>(</w:t>
      </w:r>
      <w:r w:rsidRPr="00E627EE">
        <w:rPr>
          <w:spacing w:val="60"/>
          <w:sz w:val="18"/>
          <w:szCs w:val="18"/>
        </w:rPr>
        <w:t>КГБПОУ «ТАТТ»)</w:t>
      </w:r>
    </w:p>
    <w:p w:rsidR="00E31585" w:rsidRPr="00E627EE" w:rsidRDefault="00E31585" w:rsidP="00365D81">
      <w:pPr>
        <w:tabs>
          <w:tab w:val="left" w:pos="2295"/>
        </w:tabs>
        <w:jc w:val="center"/>
        <w:rPr>
          <w:b/>
          <w:bCs/>
        </w:rPr>
      </w:pPr>
    </w:p>
    <w:p w:rsidR="00E31585" w:rsidRPr="00E627EE" w:rsidRDefault="00E31585" w:rsidP="00365D81">
      <w:pPr>
        <w:tabs>
          <w:tab w:val="left" w:pos="2295"/>
        </w:tabs>
        <w:jc w:val="center"/>
        <w:rPr>
          <w:b/>
          <w:bCs/>
          <w:sz w:val="36"/>
          <w:szCs w:val="36"/>
        </w:rPr>
      </w:pPr>
      <w:r w:rsidRPr="00E627EE">
        <w:rPr>
          <w:b/>
          <w:bCs/>
          <w:sz w:val="36"/>
          <w:szCs w:val="36"/>
        </w:rPr>
        <w:t xml:space="preserve">Темы </w:t>
      </w:r>
    </w:p>
    <w:p w:rsidR="00E31585" w:rsidRPr="00E627EE" w:rsidRDefault="00E31585" w:rsidP="00365D81">
      <w:pPr>
        <w:tabs>
          <w:tab w:val="left" w:pos="2295"/>
        </w:tabs>
        <w:jc w:val="center"/>
      </w:pPr>
      <w:r w:rsidRPr="00E627EE">
        <w:rPr>
          <w:b/>
          <w:bCs/>
          <w:sz w:val="36"/>
          <w:szCs w:val="36"/>
        </w:rPr>
        <w:t>докладов, сообщений</w:t>
      </w:r>
    </w:p>
    <w:p w:rsidR="00E31585" w:rsidRPr="00E627EE" w:rsidRDefault="00E31585" w:rsidP="00365D81">
      <w:pPr>
        <w:tabs>
          <w:tab w:val="left" w:pos="500"/>
        </w:tabs>
        <w:ind w:right="-30"/>
        <w:jc w:val="center"/>
      </w:pPr>
    </w:p>
    <w:p w:rsidR="00E31585" w:rsidRPr="00E627EE" w:rsidRDefault="00E31585" w:rsidP="00365D81">
      <w:pPr>
        <w:tabs>
          <w:tab w:val="left" w:pos="500"/>
        </w:tabs>
        <w:ind w:right="-30"/>
        <w:jc w:val="center"/>
      </w:pPr>
    </w:p>
    <w:p w:rsidR="00E91D90" w:rsidRPr="00E627EE" w:rsidRDefault="00E31585" w:rsidP="00365D81">
      <w:pPr>
        <w:jc w:val="center"/>
        <w:rPr>
          <w:b/>
          <w:caps/>
          <w:sz w:val="24"/>
          <w:szCs w:val="24"/>
        </w:rPr>
      </w:pPr>
      <w:r w:rsidRPr="00E627EE">
        <w:rPr>
          <w:b/>
          <w:sz w:val="24"/>
          <w:szCs w:val="24"/>
        </w:rPr>
        <w:t>по</w:t>
      </w:r>
      <w:r w:rsidR="00E91D90" w:rsidRPr="00E627EE">
        <w:rPr>
          <w:b/>
          <w:sz w:val="24"/>
          <w:szCs w:val="24"/>
        </w:rPr>
        <w:t xml:space="preserve"> ПМ.05 </w:t>
      </w:r>
      <w:r w:rsidRPr="00E627EE">
        <w:rPr>
          <w:b/>
          <w:sz w:val="24"/>
          <w:szCs w:val="24"/>
        </w:rPr>
        <w:t xml:space="preserve"> </w:t>
      </w:r>
      <w:r w:rsidR="00E91D90" w:rsidRPr="00E627EE">
        <w:rPr>
          <w:b/>
          <w:sz w:val="24"/>
          <w:szCs w:val="24"/>
        </w:rPr>
        <w:t>Выполнение работ по профессии «Администратор гостиницы  (дома отдыха)»</w:t>
      </w:r>
    </w:p>
    <w:p w:rsidR="00E31585" w:rsidRPr="00E627EE" w:rsidRDefault="00E31585" w:rsidP="00365D81">
      <w:pPr>
        <w:tabs>
          <w:tab w:val="left" w:pos="500"/>
        </w:tabs>
        <w:ind w:right="-30"/>
        <w:jc w:val="center"/>
        <w:rPr>
          <w:sz w:val="24"/>
          <w:szCs w:val="24"/>
        </w:rPr>
      </w:pPr>
    </w:p>
    <w:p w:rsidR="00E91D90" w:rsidRPr="00E627EE" w:rsidRDefault="00E91D90" w:rsidP="00365D81">
      <w:pPr>
        <w:pStyle w:val="af6"/>
        <w:numPr>
          <w:ilvl w:val="0"/>
          <w:numId w:val="7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Основные обязанности сотрудников отдела </w:t>
      </w:r>
      <w:proofErr w:type="spellStart"/>
      <w:r w:rsidRPr="00E627EE">
        <w:rPr>
          <w:rFonts w:ascii="Times New Roman" w:hAnsi="Times New Roman" w:cs="Times New Roman"/>
          <w:sz w:val="24"/>
          <w:szCs w:val="24"/>
        </w:rPr>
        <w:t>housekeeping</w:t>
      </w:r>
      <w:proofErr w:type="spellEnd"/>
      <w:r w:rsidRPr="00E627EE">
        <w:rPr>
          <w:rFonts w:ascii="Times New Roman" w:hAnsi="Times New Roman" w:cs="Times New Roman"/>
          <w:sz w:val="24"/>
          <w:szCs w:val="24"/>
        </w:rPr>
        <w:t>;</w:t>
      </w:r>
    </w:p>
    <w:p w:rsidR="00E31585" w:rsidRPr="00E627EE" w:rsidRDefault="00E91D90" w:rsidP="00365D81">
      <w:pPr>
        <w:pStyle w:val="af6"/>
        <w:numPr>
          <w:ilvl w:val="0"/>
          <w:numId w:val="7"/>
        </w:num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Правила техники безопасности и противопожарной безопасности.</w:t>
      </w:r>
    </w:p>
    <w:p w:rsidR="00E91D90" w:rsidRPr="00E627EE" w:rsidRDefault="00E91D90" w:rsidP="00365D81">
      <w:pPr>
        <w:tabs>
          <w:tab w:val="left" w:pos="5820"/>
        </w:tabs>
        <w:ind w:firstLine="720"/>
        <w:rPr>
          <w:sz w:val="24"/>
          <w:szCs w:val="24"/>
        </w:rPr>
      </w:pPr>
    </w:p>
    <w:p w:rsidR="00E31585" w:rsidRPr="00E627EE" w:rsidRDefault="00E31585" w:rsidP="00564517">
      <w:pPr>
        <w:ind w:firstLine="720"/>
        <w:rPr>
          <w:sz w:val="24"/>
          <w:szCs w:val="24"/>
        </w:rPr>
      </w:pPr>
      <w:r w:rsidRPr="00E627EE">
        <w:rPr>
          <w:b/>
          <w:bCs/>
          <w:sz w:val="24"/>
          <w:szCs w:val="24"/>
        </w:rPr>
        <w:t xml:space="preserve">Критерии оценки: </w:t>
      </w:r>
    </w:p>
    <w:p w:rsidR="00AF30B2" w:rsidRPr="00E627EE" w:rsidRDefault="00E31585" w:rsidP="00AF30B2">
      <w:pPr>
        <w:suppressAutoHyphens w:val="0"/>
        <w:ind w:left="720"/>
        <w:rPr>
          <w:sz w:val="24"/>
          <w:szCs w:val="24"/>
          <w:lang w:eastAsia="ru-RU"/>
        </w:rPr>
      </w:pPr>
      <w:r w:rsidRPr="00E627EE">
        <w:rPr>
          <w:sz w:val="24"/>
          <w:szCs w:val="24"/>
        </w:rPr>
        <w:t xml:space="preserve">- оценка «зачтено» выставляется студенту, если  </w:t>
      </w:r>
      <w:r w:rsidR="00AF30B2" w:rsidRPr="00E627EE">
        <w:rPr>
          <w:sz w:val="24"/>
          <w:szCs w:val="24"/>
          <w:lang w:eastAsia="ru-RU"/>
        </w:rPr>
        <w:t xml:space="preserve">студент грамотно и по существу излагает материал, показывает всесторонние, систематизированные, глубокие знания учебной темы дисциплины, использует несколько источников, оформляет работу в соответствии с требованиями; </w:t>
      </w:r>
    </w:p>
    <w:p w:rsidR="00AF30B2" w:rsidRPr="00E627EE" w:rsidRDefault="00AF30B2" w:rsidP="00564517">
      <w:pPr>
        <w:suppressAutoHyphens w:val="0"/>
        <w:ind w:left="709"/>
        <w:rPr>
          <w:sz w:val="24"/>
          <w:szCs w:val="24"/>
          <w:lang w:eastAsia="ru-RU"/>
        </w:rPr>
      </w:pPr>
      <w:r w:rsidRPr="00E627EE">
        <w:rPr>
          <w:sz w:val="24"/>
          <w:szCs w:val="24"/>
          <w:lang w:eastAsia="ru-RU"/>
        </w:rPr>
        <w:br/>
      </w:r>
      <w:r w:rsidRPr="00E627EE">
        <w:rPr>
          <w:b/>
          <w:bCs/>
          <w:sz w:val="24"/>
          <w:szCs w:val="24"/>
          <w:lang w:eastAsia="ru-RU"/>
        </w:rPr>
        <w:t xml:space="preserve">- </w:t>
      </w:r>
      <w:r w:rsidRPr="00E627EE">
        <w:rPr>
          <w:sz w:val="24"/>
          <w:szCs w:val="24"/>
        </w:rPr>
        <w:t xml:space="preserve"> оценка «не зачтено» </w:t>
      </w:r>
      <w:r w:rsidRPr="00E627EE">
        <w:rPr>
          <w:sz w:val="24"/>
          <w:szCs w:val="24"/>
          <w:lang w:eastAsia="ru-RU"/>
        </w:rPr>
        <w:t>выставляется студенту, который излагает материал большей части не в соответствии с темой учебной программы дисциплины, допускает грубые ошибки в формулировках основных понятий дисциплины</w:t>
      </w:r>
      <w:r w:rsidR="00564517" w:rsidRPr="00E627EE">
        <w:rPr>
          <w:sz w:val="24"/>
          <w:szCs w:val="24"/>
          <w:lang w:eastAsia="ru-RU"/>
        </w:rPr>
        <w:t>,</w:t>
      </w:r>
      <w:r w:rsidRPr="00E627EE">
        <w:rPr>
          <w:sz w:val="24"/>
          <w:szCs w:val="24"/>
          <w:lang w:eastAsia="ru-RU"/>
        </w:rPr>
        <w:t xml:space="preserve"> не умеет использовать </w:t>
      </w:r>
      <w:r w:rsidR="00564517" w:rsidRPr="00E627EE">
        <w:rPr>
          <w:sz w:val="24"/>
          <w:szCs w:val="24"/>
          <w:lang w:eastAsia="ru-RU"/>
        </w:rPr>
        <w:t>литературу предметной подготовки,</w:t>
      </w:r>
      <w:r w:rsidRPr="00E627EE">
        <w:rPr>
          <w:sz w:val="24"/>
          <w:szCs w:val="24"/>
          <w:lang w:eastAsia="ru-RU"/>
        </w:rPr>
        <w:t xml:space="preserve"> </w:t>
      </w:r>
      <w:r w:rsidR="00564517" w:rsidRPr="00E627EE">
        <w:rPr>
          <w:sz w:val="24"/>
          <w:szCs w:val="24"/>
          <w:lang w:eastAsia="ru-RU"/>
        </w:rPr>
        <w:t>не оформляет работу в соответствии с требованиями;</w:t>
      </w:r>
    </w:p>
    <w:p w:rsidR="00E31585" w:rsidRPr="00E627EE" w:rsidRDefault="00E31585" w:rsidP="00365D81">
      <w:pPr>
        <w:tabs>
          <w:tab w:val="left" w:pos="720"/>
        </w:tabs>
        <w:ind w:left="720" w:firstLine="720"/>
        <w:rPr>
          <w:sz w:val="24"/>
          <w:szCs w:val="24"/>
        </w:rPr>
      </w:pPr>
    </w:p>
    <w:p w:rsidR="00E31585" w:rsidRPr="00E627EE" w:rsidRDefault="00E31585" w:rsidP="00365D81">
      <w:pPr>
        <w:rPr>
          <w:sz w:val="24"/>
          <w:szCs w:val="24"/>
        </w:rPr>
      </w:pPr>
    </w:p>
    <w:p w:rsidR="00E31585" w:rsidRPr="00E627EE" w:rsidRDefault="00616C00" w:rsidP="00365D81">
      <w:pPr>
        <w:rPr>
          <w:sz w:val="24"/>
          <w:szCs w:val="24"/>
        </w:rPr>
      </w:pPr>
      <w:r w:rsidRPr="00616C00">
        <w:pict>
          <v:shape id="_x0000_s1028" type="#_x0000_t202" style="position:absolute;margin-left:0;margin-top:5.55pt;width:452.85pt;height:58.05pt;z-index:251662336;mso-wrap-distance-left:9.05pt;mso-wrap-distance-right:9.05pt" stroked="f">
            <v:fill color2="black"/>
            <v:textbox inset="0,0,0,0">
              <w:txbxContent>
                <w:p w:rsidR="00E627EE" w:rsidRDefault="00E627EE" w:rsidP="00E31585">
                  <w:pPr>
                    <w:rPr>
                      <w:sz w:val="24"/>
                      <w:vertAlign w:val="superscript"/>
                    </w:rPr>
                  </w:pPr>
                  <w:r>
                    <w:rPr>
                      <w:sz w:val="24"/>
                    </w:rPr>
                    <w:t>Составитель ________________________ Е.Г. Воловик</w:t>
                  </w:r>
                </w:p>
                <w:p w:rsidR="00E627EE" w:rsidRDefault="00E627EE" w:rsidP="00E31585">
                  <w:pPr>
                    <w:rPr>
                      <w:sz w:val="24"/>
                    </w:rPr>
                  </w:pPr>
                  <w:r>
                    <w:rPr>
                      <w:sz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  <w:r>
                    <w:rPr>
                      <w:sz w:val="24"/>
                    </w:rPr>
                    <w:t xml:space="preserve">             </w:t>
                  </w:r>
                </w:p>
                <w:p w:rsidR="00E627EE" w:rsidRDefault="00E627EE" w:rsidP="00E31585">
                  <w:pPr>
                    <w:rPr>
                      <w:vertAlign w:val="superscript"/>
                    </w:rPr>
                  </w:pPr>
                  <w:r>
                    <w:rPr>
                      <w:sz w:val="24"/>
                    </w:rPr>
                    <w:t>03.09.2012 г.</w:t>
                  </w:r>
                </w:p>
                <w:p w:rsidR="00E627EE" w:rsidRDefault="00E627EE" w:rsidP="00E31585">
                  <w:pPr>
                    <w:jc w:val="center"/>
                    <w:rPr>
                      <w:vertAlign w:val="superscript"/>
                    </w:rPr>
                  </w:pPr>
                </w:p>
              </w:txbxContent>
            </v:textbox>
          </v:shape>
        </w:pict>
      </w:r>
    </w:p>
    <w:p w:rsidR="00E31585" w:rsidRPr="00E627EE" w:rsidRDefault="00E31585" w:rsidP="00365D81">
      <w:pPr>
        <w:tabs>
          <w:tab w:val="left" w:pos="2595"/>
        </w:tabs>
        <w:rPr>
          <w:sz w:val="24"/>
          <w:szCs w:val="24"/>
        </w:rPr>
      </w:pPr>
      <w:r w:rsidRPr="00E627EE">
        <w:rPr>
          <w:sz w:val="24"/>
          <w:szCs w:val="24"/>
        </w:rPr>
        <w:tab/>
      </w:r>
    </w:p>
    <w:p w:rsidR="00E31585" w:rsidRPr="00E627EE" w:rsidRDefault="00E31585" w:rsidP="00365D81">
      <w:pPr>
        <w:rPr>
          <w:sz w:val="24"/>
          <w:szCs w:val="24"/>
        </w:rPr>
      </w:pPr>
    </w:p>
    <w:p w:rsidR="00E31585" w:rsidRPr="00E627EE" w:rsidRDefault="00E31585" w:rsidP="00365D81">
      <w:pPr>
        <w:rPr>
          <w:sz w:val="24"/>
          <w:szCs w:val="24"/>
        </w:rPr>
      </w:pPr>
    </w:p>
    <w:p w:rsidR="00E31585" w:rsidRPr="00E627EE" w:rsidRDefault="00E31585" w:rsidP="00365D81">
      <w:pPr>
        <w:suppressLineNumbers/>
        <w:tabs>
          <w:tab w:val="left" w:pos="900"/>
        </w:tabs>
        <w:ind w:firstLine="709"/>
        <w:jc w:val="center"/>
      </w:pPr>
      <w:r w:rsidRPr="00E627EE">
        <w:rPr>
          <w:b/>
          <w:bCs/>
          <w:sz w:val="24"/>
          <w:szCs w:val="24"/>
        </w:rPr>
        <w:t xml:space="preserve"> </w:t>
      </w:r>
    </w:p>
    <w:p w:rsidR="00183D06" w:rsidRPr="00E627EE" w:rsidRDefault="00183D06" w:rsidP="00183D06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E627EE">
        <w:rPr>
          <w:rFonts w:ascii="Times New Roman" w:hAnsi="Times New Roman" w:cs="Times New Roman"/>
          <w:sz w:val="24"/>
          <w:szCs w:val="24"/>
        </w:rPr>
        <w:t>Рассмотрены</w:t>
      </w:r>
      <w:proofErr w:type="gramEnd"/>
      <w:r w:rsidRPr="00E627EE">
        <w:rPr>
          <w:rFonts w:ascii="Times New Roman" w:hAnsi="Times New Roman" w:cs="Times New Roman"/>
          <w:sz w:val="24"/>
          <w:szCs w:val="24"/>
        </w:rPr>
        <w:t xml:space="preserve"> на заседании ЦМК ОП СД</w:t>
      </w:r>
    </w:p>
    <w:p w:rsidR="00183D06" w:rsidRPr="00E627EE" w:rsidRDefault="00183D06" w:rsidP="00183D06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3D06" w:rsidRPr="00E627EE" w:rsidRDefault="00183D06" w:rsidP="00183D06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Протокол № ____ от «____» ____________ 201</w:t>
      </w:r>
      <w:r w:rsidR="00EF1CE1" w:rsidRPr="00E627EE">
        <w:rPr>
          <w:rFonts w:ascii="Times New Roman" w:hAnsi="Times New Roman" w:cs="Times New Roman"/>
          <w:sz w:val="24"/>
          <w:szCs w:val="24"/>
        </w:rPr>
        <w:t>__</w:t>
      </w:r>
      <w:r w:rsidRPr="00E627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83D06" w:rsidRPr="00E627EE" w:rsidRDefault="00183D06" w:rsidP="00183D06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Пре</w:t>
      </w:r>
      <w:r w:rsidR="00EF1CE1" w:rsidRPr="00E627EE">
        <w:rPr>
          <w:rFonts w:ascii="Times New Roman" w:hAnsi="Times New Roman" w:cs="Times New Roman"/>
          <w:sz w:val="24"/>
          <w:szCs w:val="24"/>
        </w:rPr>
        <w:t xml:space="preserve">дседатель ЦМК </w:t>
      </w:r>
      <w:r w:rsidR="00EF1CE1" w:rsidRPr="00E627EE">
        <w:rPr>
          <w:rFonts w:ascii="Times New Roman" w:hAnsi="Times New Roman" w:cs="Times New Roman"/>
          <w:sz w:val="24"/>
          <w:szCs w:val="24"/>
        </w:rPr>
        <w:tab/>
        <w:t xml:space="preserve">______________  </w:t>
      </w:r>
    </w:p>
    <w:p w:rsidR="00183D06" w:rsidRPr="00E627EE" w:rsidRDefault="00183D06" w:rsidP="00183D06">
      <w:pPr>
        <w:suppressAutoHyphens w:val="0"/>
        <w:spacing w:after="200" w:line="276" w:lineRule="auto"/>
        <w:rPr>
          <w:rFonts w:eastAsia="Calibri"/>
          <w:sz w:val="24"/>
          <w:szCs w:val="24"/>
        </w:rPr>
      </w:pPr>
      <w:r w:rsidRPr="00E627EE">
        <w:rPr>
          <w:sz w:val="24"/>
          <w:szCs w:val="24"/>
        </w:rPr>
        <w:br w:type="page"/>
      </w:r>
    </w:p>
    <w:p w:rsidR="00FF3BA0" w:rsidRPr="00E627EE" w:rsidRDefault="00FF3BA0" w:rsidP="00FF3BA0">
      <w:pPr>
        <w:spacing w:line="240" w:lineRule="atLeast"/>
        <w:ind w:right="1077"/>
        <w:jc w:val="center"/>
        <w:rPr>
          <w:rFonts w:eastAsia="Arial"/>
          <w:b/>
        </w:rPr>
      </w:pPr>
      <w:r w:rsidRPr="00E627EE">
        <w:rPr>
          <w:rFonts w:eastAsia="Arial"/>
          <w:b/>
        </w:rPr>
        <w:lastRenderedPageBreak/>
        <w:t>Главное управление образования и молодежной политики Алтайского края</w:t>
      </w:r>
    </w:p>
    <w:p w:rsidR="00FF3BA0" w:rsidRPr="00E627EE" w:rsidRDefault="00FF3BA0" w:rsidP="00FF3BA0">
      <w:pPr>
        <w:spacing w:line="240" w:lineRule="atLeast"/>
        <w:ind w:right="1077"/>
        <w:jc w:val="center"/>
        <w:rPr>
          <w:rFonts w:eastAsia="Arial"/>
          <w:b/>
        </w:rPr>
      </w:pPr>
      <w:r w:rsidRPr="00E627EE">
        <w:rPr>
          <w:rFonts w:eastAsia="Arial"/>
          <w:b/>
        </w:rPr>
        <w:t xml:space="preserve">           краевое государственное бюджетное профессиональное образовательное учреждение</w:t>
      </w:r>
    </w:p>
    <w:p w:rsidR="00FF3BA0" w:rsidRPr="00E627EE" w:rsidRDefault="00FF3BA0" w:rsidP="00FF3BA0">
      <w:pPr>
        <w:spacing w:line="240" w:lineRule="atLeast"/>
        <w:ind w:right="1077"/>
        <w:jc w:val="center"/>
        <w:rPr>
          <w:rFonts w:eastAsia="Arial"/>
          <w:b/>
        </w:rPr>
      </w:pPr>
      <w:r w:rsidRPr="00E627EE">
        <w:rPr>
          <w:rFonts w:eastAsia="Arial"/>
          <w:b/>
        </w:rPr>
        <w:t xml:space="preserve">  «Троицкий агротехнический техникум»</w:t>
      </w:r>
    </w:p>
    <w:p w:rsidR="00FF3BA0" w:rsidRPr="00E627EE" w:rsidRDefault="00FF3BA0" w:rsidP="00FF3BA0">
      <w:pPr>
        <w:spacing w:line="240" w:lineRule="atLeast"/>
        <w:ind w:right="1077"/>
        <w:jc w:val="center"/>
        <w:rPr>
          <w:sz w:val="22"/>
          <w:szCs w:val="22"/>
        </w:rPr>
      </w:pPr>
      <w:r w:rsidRPr="00E627EE">
        <w:rPr>
          <w:rFonts w:eastAsia="Arial"/>
          <w:b/>
        </w:rPr>
        <w:t xml:space="preserve">  (КГБПОУ «ТАТТ»)</w:t>
      </w:r>
    </w:p>
    <w:p w:rsidR="00FF3BA0" w:rsidRPr="00E627EE" w:rsidRDefault="00FF3BA0" w:rsidP="00365D81">
      <w:pPr>
        <w:pStyle w:val="16"/>
        <w:tabs>
          <w:tab w:val="left" w:pos="500"/>
        </w:tabs>
        <w:ind w:right="-30" w:firstLine="0"/>
        <w:jc w:val="center"/>
        <w:rPr>
          <w:b/>
          <w:sz w:val="36"/>
          <w:szCs w:val="36"/>
        </w:rPr>
      </w:pPr>
    </w:p>
    <w:p w:rsidR="00E31585" w:rsidRPr="00E627EE" w:rsidRDefault="00E31585" w:rsidP="00365D81">
      <w:pPr>
        <w:pStyle w:val="16"/>
        <w:tabs>
          <w:tab w:val="left" w:pos="500"/>
        </w:tabs>
        <w:ind w:right="-30" w:firstLine="0"/>
        <w:jc w:val="center"/>
        <w:rPr>
          <w:b/>
          <w:sz w:val="36"/>
          <w:szCs w:val="36"/>
        </w:rPr>
      </w:pPr>
      <w:r w:rsidRPr="00E627EE">
        <w:rPr>
          <w:b/>
          <w:sz w:val="36"/>
          <w:szCs w:val="36"/>
        </w:rPr>
        <w:t>Кейс-задача</w:t>
      </w:r>
    </w:p>
    <w:p w:rsidR="00E00852" w:rsidRPr="00E627EE" w:rsidRDefault="00E00852" w:rsidP="00365D81">
      <w:pPr>
        <w:jc w:val="center"/>
        <w:rPr>
          <w:b/>
          <w:caps/>
          <w:sz w:val="24"/>
          <w:szCs w:val="24"/>
        </w:rPr>
      </w:pPr>
      <w:r w:rsidRPr="00E627EE">
        <w:rPr>
          <w:b/>
          <w:sz w:val="24"/>
          <w:szCs w:val="24"/>
        </w:rPr>
        <w:t>по ПМ.05  Выполнение работ по профессии «Администратор гостиницы  (дома отдыха)»</w:t>
      </w:r>
    </w:p>
    <w:p w:rsidR="00E31585" w:rsidRPr="00E627EE" w:rsidRDefault="00E31585" w:rsidP="00365D81">
      <w:pPr>
        <w:pStyle w:val="16"/>
        <w:tabs>
          <w:tab w:val="left" w:pos="500"/>
        </w:tabs>
        <w:ind w:right="-30" w:firstLine="0"/>
        <w:jc w:val="center"/>
        <w:rPr>
          <w:szCs w:val="28"/>
        </w:rPr>
      </w:pPr>
    </w:p>
    <w:p w:rsidR="00E31585" w:rsidRPr="00E627EE" w:rsidRDefault="00183D06" w:rsidP="00365D81">
      <w:pPr>
        <w:tabs>
          <w:tab w:val="left" w:pos="5955"/>
        </w:tabs>
        <w:ind w:firstLine="720"/>
        <w:rPr>
          <w:sz w:val="28"/>
          <w:szCs w:val="28"/>
        </w:rPr>
      </w:pPr>
      <w:r w:rsidRPr="00E627EE">
        <w:rPr>
          <w:b/>
          <w:sz w:val="28"/>
          <w:szCs w:val="28"/>
        </w:rPr>
        <w:t>Задания</w:t>
      </w:r>
      <w:r w:rsidR="00E31585" w:rsidRPr="00E627EE">
        <w:rPr>
          <w:b/>
          <w:sz w:val="28"/>
          <w:szCs w:val="28"/>
        </w:rPr>
        <w:t>:</w:t>
      </w:r>
    </w:p>
    <w:p w:rsidR="00E00852" w:rsidRPr="00E627EE" w:rsidRDefault="00E00852" w:rsidP="00183D06">
      <w:pPr>
        <w:pStyle w:val="af6"/>
        <w:suppressAutoHyphens w:val="0"/>
        <w:spacing w:after="0" w:line="240" w:lineRule="auto"/>
        <w:ind w:left="-142"/>
        <w:contextualSpacing/>
        <w:rPr>
          <w:rFonts w:ascii="Times New Roman" w:hAnsi="Times New Roman" w:cs="Times New Roman"/>
          <w:iCs/>
        </w:rPr>
      </w:pPr>
      <w:r w:rsidRPr="00E627EE">
        <w:rPr>
          <w:rFonts w:ascii="Times New Roman" w:hAnsi="Times New Roman" w:cs="Times New Roman"/>
          <w:b/>
        </w:rPr>
        <w:t>Рассмотреть конкретные ситуации</w:t>
      </w:r>
      <w:r w:rsidRPr="00E627EE">
        <w:rPr>
          <w:rFonts w:ascii="Times New Roman" w:hAnsi="Times New Roman" w:cs="Times New Roman"/>
        </w:rPr>
        <w:br/>
      </w:r>
      <w:r w:rsidRPr="00E627EE">
        <w:rPr>
          <w:rFonts w:ascii="Times New Roman" w:hAnsi="Times New Roman" w:cs="Times New Roman"/>
          <w:b/>
          <w:bCs/>
        </w:rPr>
        <w:t>№1.</w:t>
      </w:r>
      <w:r w:rsidRPr="00E627EE">
        <w:rPr>
          <w:rFonts w:ascii="Times New Roman" w:hAnsi="Times New Roman" w:cs="Times New Roman"/>
          <w:iCs/>
        </w:rPr>
        <w:t xml:space="preserve"> </w:t>
      </w:r>
      <w:r w:rsidR="00183D06" w:rsidRPr="00E62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горничной, убирающей на этаже, обращается постоянная гостья — молодая женщина с просьбой открыть ее номер, ссылаясь на то, что она в спешке забыла взять ключ в </w:t>
      </w:r>
      <w:proofErr w:type="spellStart"/>
      <w:r w:rsidR="00183D06" w:rsidRPr="00E627EE">
        <w:rPr>
          <w:rFonts w:ascii="Times New Roman" w:eastAsia="Times New Roman" w:hAnsi="Times New Roman" w:cs="Times New Roman"/>
          <w:sz w:val="24"/>
          <w:szCs w:val="24"/>
          <w:lang w:eastAsia="ru-RU"/>
        </w:rPr>
        <w:t>Reception</w:t>
      </w:r>
      <w:proofErr w:type="spellEnd"/>
      <w:r w:rsidR="00183D06" w:rsidRPr="00E627E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горничная видит, что в коляске у женщины двое маленьких детей — близнецы, они надрываются от плача; молодая мама их успокаивает, при этом очень нервничает, волнуется и переживает. Горничная давно знает эту семью; они живут в гос</w:t>
      </w:r>
      <w:r w:rsidR="00183D06" w:rsidRPr="00E627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тинице уже год и оплатили проживание еще на полгода вперед. Горничная даже знает всю их семью по именам.</w:t>
      </w:r>
      <w:r w:rsidR="00183D06" w:rsidRPr="00E627EE">
        <w:rPr>
          <w:rFonts w:ascii="Times New Roman" w:hAnsi="Times New Roman" w:cs="Times New Roman"/>
          <w:iCs/>
        </w:rPr>
        <w:t xml:space="preserve"> </w:t>
      </w:r>
      <w:r w:rsidR="00183D06" w:rsidRPr="00E627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поступить горничной в этой ситуации?</w:t>
      </w:r>
    </w:p>
    <w:p w:rsidR="00183D06" w:rsidRPr="00E627EE" w:rsidRDefault="00183D06" w:rsidP="00183D06">
      <w:pPr>
        <w:pStyle w:val="af6"/>
        <w:suppressAutoHyphens w:val="0"/>
        <w:spacing w:after="0" w:line="240" w:lineRule="auto"/>
        <w:ind w:left="-142"/>
        <w:contextualSpacing/>
        <w:rPr>
          <w:rFonts w:ascii="Times New Roman" w:hAnsi="Times New Roman" w:cs="Times New Roman"/>
          <w:iCs/>
        </w:rPr>
      </w:pPr>
    </w:p>
    <w:p w:rsidR="00E00852" w:rsidRPr="00E627EE" w:rsidRDefault="00E00852" w:rsidP="00183D06">
      <w:pPr>
        <w:pStyle w:val="af6"/>
        <w:spacing w:after="0" w:line="240" w:lineRule="auto"/>
        <w:ind w:left="-142"/>
        <w:rPr>
          <w:rFonts w:ascii="Times New Roman" w:hAnsi="Times New Roman" w:cs="Times New Roman"/>
        </w:rPr>
      </w:pPr>
      <w:r w:rsidRPr="00E627EE">
        <w:rPr>
          <w:rFonts w:ascii="Times New Roman" w:hAnsi="Times New Roman" w:cs="Times New Roman"/>
          <w:b/>
          <w:bCs/>
        </w:rPr>
        <w:t>№2.</w:t>
      </w:r>
      <w:r w:rsidRPr="00E627EE">
        <w:rPr>
          <w:rFonts w:ascii="Times New Roman" w:hAnsi="Times New Roman" w:cs="Times New Roman"/>
          <w:bCs/>
        </w:rPr>
        <w:t xml:space="preserve"> </w:t>
      </w:r>
      <w:r w:rsidR="00183D06" w:rsidRPr="00E627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Гостю, выходящему из своего номера и захлопнувшему дверь, вдруг показалось, что он забыл потушить сигарету. При этом он еще и оставил в номере ключ. Он обращается к горничной, убирающей соседний номер, с просьбой открыть дверь.</w:t>
      </w:r>
    </w:p>
    <w:p w:rsidR="00183D06" w:rsidRPr="00E627EE" w:rsidRDefault="00183D06" w:rsidP="00183D06">
      <w:pPr>
        <w:pStyle w:val="af6"/>
        <w:spacing w:after="0" w:line="240" w:lineRule="auto"/>
        <w:ind w:left="-142" w:hanging="11"/>
        <w:rPr>
          <w:rFonts w:ascii="Times New Roman" w:hAnsi="Times New Roman" w:cs="Times New Roman"/>
        </w:rPr>
      </w:pPr>
    </w:p>
    <w:p w:rsidR="00183D06" w:rsidRPr="00E627EE" w:rsidRDefault="00183D06" w:rsidP="00183D06">
      <w:pPr>
        <w:pStyle w:val="af6"/>
        <w:spacing w:after="0" w:line="240" w:lineRule="auto"/>
        <w:ind w:left="-142" w:hanging="11"/>
        <w:rPr>
          <w:rFonts w:ascii="Times New Roman" w:hAnsi="Times New Roman" w:cs="Times New Roman"/>
        </w:rPr>
      </w:pPr>
      <w:r w:rsidRPr="00E627EE">
        <w:rPr>
          <w:rFonts w:ascii="Times New Roman" w:hAnsi="Times New Roman" w:cs="Times New Roman"/>
          <w:b/>
          <w:bCs/>
        </w:rPr>
        <w:t>№3.</w:t>
      </w:r>
      <w:r w:rsidRPr="00E627EE">
        <w:rPr>
          <w:rFonts w:ascii="Times New Roman" w:hAnsi="Times New Roman" w:cs="Times New Roman"/>
          <w:bCs/>
        </w:rPr>
        <w:t xml:space="preserve"> </w:t>
      </w:r>
      <w:r w:rsidRPr="00E627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Пожилые супруги, покинув номер, вспоминают, что оста</w:t>
      </w:r>
      <w:r w:rsidRPr="00E627E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вили на столе ключ, а самое главное — сердечные лекарства, без которых, в случае приступа, они могут умереть. Они хотят, чтобы горничная открыла им номер.</w:t>
      </w:r>
      <w:r w:rsidR="00E270EF" w:rsidRPr="00E62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27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поступить горничной в этой ситуации?</w:t>
      </w:r>
    </w:p>
    <w:p w:rsidR="00E00852" w:rsidRPr="00E627EE" w:rsidRDefault="00E00852" w:rsidP="00365D81">
      <w:pPr>
        <w:tabs>
          <w:tab w:val="left" w:pos="0"/>
        </w:tabs>
        <w:rPr>
          <w:sz w:val="24"/>
          <w:szCs w:val="24"/>
        </w:rPr>
      </w:pPr>
      <w:r w:rsidRPr="00E627EE">
        <w:rPr>
          <w:b/>
          <w:sz w:val="24"/>
          <w:szCs w:val="24"/>
        </w:rPr>
        <w:t>Критерии оценки:</w:t>
      </w:r>
    </w:p>
    <w:p w:rsidR="00E00852" w:rsidRPr="00E627EE" w:rsidRDefault="00E00852" w:rsidP="00FA6696">
      <w:pPr>
        <w:rPr>
          <w:sz w:val="24"/>
          <w:szCs w:val="24"/>
        </w:rPr>
      </w:pPr>
      <w:r w:rsidRPr="00E627EE">
        <w:rPr>
          <w:sz w:val="24"/>
          <w:szCs w:val="24"/>
        </w:rPr>
        <w:t xml:space="preserve">оценка «отлично» выставляется студенту, если </w:t>
      </w:r>
    </w:p>
    <w:p w:rsidR="00E00852" w:rsidRPr="00E627EE" w:rsidRDefault="00E00852" w:rsidP="00FA6696">
      <w:pPr>
        <w:rPr>
          <w:sz w:val="24"/>
          <w:szCs w:val="24"/>
          <w:lang w:eastAsia="ru-RU"/>
        </w:rPr>
      </w:pPr>
      <w:r w:rsidRPr="00E627EE">
        <w:rPr>
          <w:sz w:val="24"/>
          <w:szCs w:val="24"/>
          <w:lang w:eastAsia="ru-RU"/>
        </w:rPr>
        <w:t>решение соответствует сформулированным в кейсе вопросам (адекватность проблеме); в решении есть оригинальность подхода (новаторство, креативность); возможность применимость решения на практике; наличие глубины проработки проблемы (обоснованность решения, наличие альтернативных вариантов, прогнозирование возможных проблем, комплексность решения); возможность долгосрочного применения;  </w:t>
      </w:r>
    </w:p>
    <w:p w:rsidR="00E00852" w:rsidRPr="00E627EE" w:rsidRDefault="00E00852" w:rsidP="00365D81">
      <w:pPr>
        <w:pStyle w:val="af0"/>
        <w:numPr>
          <w:ilvl w:val="0"/>
          <w:numId w:val="3"/>
        </w:numPr>
        <w:suppressLineNumbers/>
        <w:tabs>
          <w:tab w:val="left" w:pos="720"/>
          <w:tab w:val="left" w:pos="1620"/>
        </w:tabs>
        <w:spacing w:after="0"/>
        <w:ind w:left="720" w:firstLine="709"/>
        <w:jc w:val="both"/>
        <w:rPr>
          <w:sz w:val="24"/>
          <w:szCs w:val="24"/>
        </w:rPr>
      </w:pPr>
    </w:p>
    <w:p w:rsidR="00FA6696" w:rsidRPr="00E627EE" w:rsidRDefault="00FA6696" w:rsidP="00FA6696">
      <w:pPr>
        <w:rPr>
          <w:sz w:val="24"/>
          <w:szCs w:val="24"/>
        </w:rPr>
      </w:pPr>
      <w:r w:rsidRPr="00E627EE">
        <w:rPr>
          <w:sz w:val="24"/>
          <w:szCs w:val="24"/>
        </w:rPr>
        <w:t xml:space="preserve">оценка </w:t>
      </w:r>
      <w:r w:rsidRPr="00E627EE">
        <w:rPr>
          <w:b/>
          <w:sz w:val="24"/>
          <w:szCs w:val="24"/>
        </w:rPr>
        <w:t xml:space="preserve">«хорошо»   </w:t>
      </w:r>
      <w:r w:rsidRPr="00E627EE">
        <w:rPr>
          <w:sz w:val="24"/>
          <w:szCs w:val="24"/>
        </w:rPr>
        <w:t xml:space="preserve">выставляется студенту, если </w:t>
      </w:r>
      <w:r w:rsidRPr="00E627EE">
        <w:rPr>
          <w:sz w:val="24"/>
          <w:szCs w:val="24"/>
          <w:lang w:eastAsia="ru-RU"/>
        </w:rPr>
        <w:t xml:space="preserve">решение соответствует сформулированным в кейсе вопросам (адекватность проблеме); есть возможность применения решения на практике (обоснованность решения, без альтернативных вариантов); </w:t>
      </w:r>
    </w:p>
    <w:p w:rsidR="00FA6696" w:rsidRPr="00E627EE" w:rsidRDefault="00FA6696" w:rsidP="00FA6696">
      <w:pPr>
        <w:pStyle w:val="af0"/>
        <w:numPr>
          <w:ilvl w:val="0"/>
          <w:numId w:val="3"/>
        </w:numPr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</w:p>
    <w:p w:rsidR="00FA6696" w:rsidRPr="00E627EE" w:rsidRDefault="00FA6696" w:rsidP="00FA6696">
      <w:pPr>
        <w:pStyle w:val="af6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eastAsia="ru-RU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       оценка 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выставляется студенту, если </w:t>
      </w:r>
      <w:r w:rsidRPr="00E627EE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формулируется с трудом, студент испытывает затруднения без наводящих вопросов; в предложенном ответе  есть возможность применения решения на практике; </w:t>
      </w:r>
    </w:p>
    <w:p w:rsidR="00E00852" w:rsidRPr="00E627EE" w:rsidRDefault="00E00852" w:rsidP="00564517">
      <w:pPr>
        <w:pStyle w:val="af0"/>
        <w:numPr>
          <w:ilvl w:val="0"/>
          <w:numId w:val="3"/>
        </w:numPr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</w:p>
    <w:p w:rsidR="00E00852" w:rsidRPr="00E627EE" w:rsidRDefault="00E00852" w:rsidP="00564517">
      <w:pPr>
        <w:rPr>
          <w:sz w:val="24"/>
          <w:szCs w:val="24"/>
        </w:rPr>
      </w:pPr>
      <w:r w:rsidRPr="00E627EE">
        <w:rPr>
          <w:sz w:val="24"/>
          <w:szCs w:val="24"/>
        </w:rPr>
        <w:t xml:space="preserve">оценка «неудовлетворительно» </w:t>
      </w:r>
      <w:r w:rsidR="00646D5D" w:rsidRPr="00E627EE">
        <w:rPr>
          <w:sz w:val="24"/>
          <w:szCs w:val="24"/>
        </w:rPr>
        <w:t xml:space="preserve">  </w:t>
      </w:r>
      <w:r w:rsidRPr="00E627EE">
        <w:rPr>
          <w:sz w:val="24"/>
          <w:szCs w:val="24"/>
        </w:rPr>
        <w:t xml:space="preserve"> «отлично» выставляется студенту, если </w:t>
      </w:r>
    </w:p>
    <w:p w:rsidR="00E00852" w:rsidRPr="00E627EE" w:rsidRDefault="00564517" w:rsidP="00564517">
      <w:pPr>
        <w:pStyle w:val="af6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eastAsia="ru-RU"/>
        </w:rPr>
      </w:pPr>
      <w:r w:rsidRPr="00E627EE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E00852" w:rsidRPr="00E627EE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не соответствует сформулированным в кейсе вопросам (адекватность проблеме); нет возможности применения решения на практике; </w:t>
      </w:r>
    </w:p>
    <w:p w:rsidR="00E00852" w:rsidRPr="00E627EE" w:rsidRDefault="00E00852" w:rsidP="00365D81">
      <w:pPr>
        <w:pStyle w:val="af0"/>
        <w:numPr>
          <w:ilvl w:val="0"/>
          <w:numId w:val="3"/>
        </w:numPr>
        <w:suppressLineNumbers/>
        <w:tabs>
          <w:tab w:val="left" w:pos="720"/>
          <w:tab w:val="left" w:pos="1620"/>
        </w:tabs>
        <w:spacing w:after="0"/>
        <w:ind w:left="720" w:firstLine="709"/>
        <w:jc w:val="both"/>
        <w:rPr>
          <w:sz w:val="24"/>
          <w:szCs w:val="24"/>
        </w:rPr>
      </w:pPr>
    </w:p>
    <w:p w:rsidR="00E00852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E627EE">
        <w:rPr>
          <w:rFonts w:ascii="Times New Roman" w:hAnsi="Times New Roman" w:cs="Times New Roman"/>
          <w:sz w:val="24"/>
          <w:szCs w:val="24"/>
        </w:rPr>
        <w:t>Преподаватель ________________________ Е.Г. Воловик</w:t>
      </w:r>
    </w:p>
    <w:p w:rsidR="00E00852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(подпись)   </w:t>
      </w:r>
      <w:r w:rsidRPr="00E627EE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00852" w:rsidRPr="00E627EE" w:rsidRDefault="00E270EF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03.09.2015</w:t>
      </w:r>
      <w:r w:rsidR="00E00852" w:rsidRPr="00E627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00852" w:rsidRPr="00E627EE" w:rsidRDefault="00E00852" w:rsidP="00365D81">
      <w:pPr>
        <w:rPr>
          <w:sz w:val="24"/>
          <w:szCs w:val="24"/>
        </w:rPr>
      </w:pPr>
    </w:p>
    <w:p w:rsidR="00E00852" w:rsidRPr="00E627EE" w:rsidRDefault="00E00852" w:rsidP="00183D06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E627EE">
        <w:rPr>
          <w:rFonts w:ascii="Times New Roman" w:hAnsi="Times New Roman" w:cs="Times New Roman"/>
          <w:sz w:val="24"/>
          <w:szCs w:val="24"/>
        </w:rPr>
        <w:t>Рассмотрены</w:t>
      </w:r>
      <w:proofErr w:type="gramEnd"/>
      <w:r w:rsidRPr="00E627EE">
        <w:rPr>
          <w:rFonts w:ascii="Times New Roman" w:hAnsi="Times New Roman" w:cs="Times New Roman"/>
          <w:sz w:val="24"/>
          <w:szCs w:val="24"/>
        </w:rPr>
        <w:t xml:space="preserve"> на заседании ЦМК ОП СД</w:t>
      </w:r>
    </w:p>
    <w:p w:rsidR="00E00852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E270EF" w:rsidRPr="00E627EE">
        <w:rPr>
          <w:rFonts w:ascii="Times New Roman" w:hAnsi="Times New Roman" w:cs="Times New Roman"/>
          <w:sz w:val="24"/>
          <w:szCs w:val="24"/>
        </w:rPr>
        <w:t>____ от «____» ____________ 2015</w:t>
      </w:r>
      <w:r w:rsidRPr="00E627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5496B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Председа</w:t>
      </w:r>
      <w:r w:rsidR="00E270EF" w:rsidRPr="00E627EE">
        <w:rPr>
          <w:rFonts w:ascii="Times New Roman" w:hAnsi="Times New Roman" w:cs="Times New Roman"/>
          <w:sz w:val="24"/>
          <w:szCs w:val="24"/>
        </w:rPr>
        <w:t xml:space="preserve">тель ЦМК </w:t>
      </w:r>
      <w:r w:rsidR="00E270EF" w:rsidRPr="00E627EE">
        <w:rPr>
          <w:rFonts w:ascii="Times New Roman" w:hAnsi="Times New Roman" w:cs="Times New Roman"/>
          <w:sz w:val="24"/>
          <w:szCs w:val="24"/>
        </w:rPr>
        <w:tab/>
        <w:t>______________  Петраш</w:t>
      </w:r>
      <w:r w:rsidRPr="00E627EE">
        <w:rPr>
          <w:rFonts w:ascii="Times New Roman" w:hAnsi="Times New Roman" w:cs="Times New Roman"/>
          <w:sz w:val="24"/>
          <w:szCs w:val="24"/>
        </w:rPr>
        <w:t xml:space="preserve"> С.П.</w:t>
      </w:r>
    </w:p>
    <w:p w:rsidR="00FF3BA0" w:rsidRPr="00E627EE" w:rsidRDefault="00FF3BA0" w:rsidP="00FF3BA0">
      <w:pPr>
        <w:spacing w:line="240" w:lineRule="atLeast"/>
        <w:ind w:right="1077"/>
        <w:jc w:val="center"/>
        <w:rPr>
          <w:rFonts w:eastAsia="Arial"/>
          <w:b/>
        </w:rPr>
      </w:pPr>
      <w:r w:rsidRPr="00E627EE">
        <w:rPr>
          <w:rFonts w:eastAsia="Arial"/>
          <w:b/>
        </w:rPr>
        <w:lastRenderedPageBreak/>
        <w:t>Главное управление образования и молодежной политики Алтайского края</w:t>
      </w:r>
    </w:p>
    <w:p w:rsidR="00FF3BA0" w:rsidRPr="00E627EE" w:rsidRDefault="00FF3BA0" w:rsidP="00FF3BA0">
      <w:pPr>
        <w:spacing w:line="240" w:lineRule="atLeast"/>
        <w:ind w:right="1077"/>
        <w:jc w:val="center"/>
        <w:rPr>
          <w:rFonts w:eastAsia="Arial"/>
          <w:b/>
        </w:rPr>
      </w:pPr>
      <w:r w:rsidRPr="00E627EE">
        <w:rPr>
          <w:rFonts w:eastAsia="Arial"/>
          <w:b/>
        </w:rPr>
        <w:t xml:space="preserve">           краевое государственное бюджетное профессиональное образовательное учреждение</w:t>
      </w:r>
    </w:p>
    <w:p w:rsidR="00FF3BA0" w:rsidRPr="00E627EE" w:rsidRDefault="00FF3BA0" w:rsidP="00FF3BA0">
      <w:pPr>
        <w:spacing w:line="240" w:lineRule="atLeast"/>
        <w:ind w:right="1077"/>
        <w:jc w:val="center"/>
        <w:rPr>
          <w:rFonts w:eastAsia="Arial"/>
          <w:b/>
        </w:rPr>
      </w:pPr>
      <w:r w:rsidRPr="00E627EE">
        <w:rPr>
          <w:rFonts w:eastAsia="Arial"/>
          <w:b/>
        </w:rPr>
        <w:t xml:space="preserve">  «Троицкий агротехнический техникум»</w:t>
      </w:r>
    </w:p>
    <w:p w:rsidR="00FF3BA0" w:rsidRPr="00E627EE" w:rsidRDefault="00FF3BA0" w:rsidP="00FF3BA0">
      <w:pPr>
        <w:spacing w:line="240" w:lineRule="atLeast"/>
        <w:ind w:right="1077"/>
        <w:jc w:val="center"/>
        <w:rPr>
          <w:sz w:val="22"/>
          <w:szCs w:val="22"/>
        </w:rPr>
      </w:pPr>
      <w:r w:rsidRPr="00E627EE">
        <w:rPr>
          <w:rFonts w:eastAsia="Arial"/>
          <w:b/>
        </w:rPr>
        <w:t xml:space="preserve">  (КГБПОУ «ТАТТ»)</w:t>
      </w:r>
    </w:p>
    <w:p w:rsidR="00FF3BA0" w:rsidRPr="00E627EE" w:rsidRDefault="00FF3BA0" w:rsidP="00365D81">
      <w:pPr>
        <w:tabs>
          <w:tab w:val="left" w:pos="2295"/>
        </w:tabs>
        <w:jc w:val="center"/>
        <w:rPr>
          <w:b/>
          <w:sz w:val="36"/>
          <w:szCs w:val="36"/>
        </w:rPr>
      </w:pPr>
    </w:p>
    <w:p w:rsidR="00E31585" w:rsidRPr="00E627EE" w:rsidRDefault="00E31585" w:rsidP="00365D81">
      <w:pPr>
        <w:tabs>
          <w:tab w:val="left" w:pos="2295"/>
        </w:tabs>
        <w:jc w:val="center"/>
        <w:rPr>
          <w:b/>
          <w:sz w:val="28"/>
          <w:szCs w:val="28"/>
        </w:rPr>
      </w:pPr>
      <w:r w:rsidRPr="00E627EE">
        <w:rPr>
          <w:b/>
          <w:sz w:val="36"/>
          <w:szCs w:val="36"/>
        </w:rPr>
        <w:t>Вопросы для собеседования, зачета</w:t>
      </w:r>
    </w:p>
    <w:p w:rsidR="00E31585" w:rsidRPr="00E627EE" w:rsidRDefault="00E31585" w:rsidP="00365D81">
      <w:pPr>
        <w:tabs>
          <w:tab w:val="left" w:pos="2295"/>
        </w:tabs>
        <w:jc w:val="center"/>
        <w:rPr>
          <w:b/>
          <w:sz w:val="28"/>
          <w:szCs w:val="28"/>
        </w:rPr>
      </w:pPr>
    </w:p>
    <w:p w:rsidR="00E00852" w:rsidRPr="00E627EE" w:rsidRDefault="00E00852" w:rsidP="00365D81">
      <w:pPr>
        <w:ind w:left="100"/>
        <w:jc w:val="center"/>
        <w:rPr>
          <w:sz w:val="28"/>
          <w:szCs w:val="28"/>
        </w:rPr>
      </w:pPr>
      <w:r w:rsidRPr="00E627EE">
        <w:rPr>
          <w:sz w:val="28"/>
          <w:szCs w:val="28"/>
        </w:rPr>
        <w:t>По МДК</w:t>
      </w:r>
      <w:r w:rsidR="00E270EF" w:rsidRPr="00E627EE">
        <w:rPr>
          <w:b/>
          <w:i/>
          <w:sz w:val="28"/>
          <w:szCs w:val="28"/>
        </w:rPr>
        <w:t xml:space="preserve"> </w:t>
      </w:r>
      <w:r w:rsidR="00E270EF" w:rsidRPr="00E627EE">
        <w:rPr>
          <w:b/>
          <w:bCs/>
          <w:sz w:val="28"/>
          <w:szCs w:val="28"/>
        </w:rPr>
        <w:t xml:space="preserve">05 </w:t>
      </w:r>
      <w:r w:rsidR="00E270EF" w:rsidRPr="00E627EE">
        <w:rPr>
          <w:bCs/>
          <w:sz w:val="28"/>
          <w:szCs w:val="28"/>
        </w:rPr>
        <w:t>Выполнение работ по должности</w:t>
      </w:r>
      <w:r w:rsidR="00E270EF" w:rsidRPr="00E627EE">
        <w:rPr>
          <w:b/>
          <w:bCs/>
          <w:sz w:val="28"/>
          <w:szCs w:val="28"/>
        </w:rPr>
        <w:t xml:space="preserve"> </w:t>
      </w:r>
      <w:r w:rsidRPr="00E627EE">
        <w:rPr>
          <w:sz w:val="28"/>
          <w:szCs w:val="28"/>
          <w:vertAlign w:val="superscript"/>
        </w:rPr>
        <w:t>«</w:t>
      </w:r>
      <w:r w:rsidRPr="00E627EE">
        <w:rPr>
          <w:bCs/>
          <w:kern w:val="36"/>
          <w:sz w:val="28"/>
          <w:szCs w:val="28"/>
        </w:rPr>
        <w:t>Администратор гостиницы (санатория, дома отдыха</w:t>
      </w:r>
      <w:r w:rsidRPr="00E627EE">
        <w:rPr>
          <w:bCs/>
          <w:kern w:val="36"/>
          <w:sz w:val="22"/>
          <w:szCs w:val="22"/>
        </w:rPr>
        <w:t>)</w:t>
      </w:r>
      <w:r w:rsidRPr="00E627EE">
        <w:rPr>
          <w:sz w:val="28"/>
          <w:szCs w:val="28"/>
        </w:rPr>
        <w:t>»</w:t>
      </w:r>
    </w:p>
    <w:p w:rsidR="00E31585" w:rsidRPr="00E627EE" w:rsidRDefault="00E31585" w:rsidP="00365D81">
      <w:pPr>
        <w:ind w:left="100"/>
        <w:jc w:val="center"/>
        <w:rPr>
          <w:sz w:val="28"/>
          <w:szCs w:val="28"/>
        </w:rPr>
      </w:pPr>
      <w:r w:rsidRPr="00E627EE">
        <w:rPr>
          <w:sz w:val="28"/>
          <w:szCs w:val="28"/>
          <w:vertAlign w:val="superscript"/>
        </w:rPr>
        <w:t xml:space="preserve">                                (наименование дисциплины)</w:t>
      </w:r>
    </w:p>
    <w:p w:rsidR="00E31585" w:rsidRPr="00E627EE" w:rsidRDefault="00E31585" w:rsidP="00365D81">
      <w:pPr>
        <w:rPr>
          <w:sz w:val="28"/>
          <w:szCs w:val="28"/>
        </w:rPr>
      </w:pPr>
    </w:p>
    <w:p w:rsidR="00E00852" w:rsidRPr="00E627EE" w:rsidRDefault="00E00852" w:rsidP="00365D81">
      <w:pPr>
        <w:ind w:left="100"/>
        <w:rPr>
          <w:sz w:val="22"/>
          <w:szCs w:val="22"/>
        </w:rPr>
      </w:pPr>
      <w:r w:rsidRPr="00E627EE">
        <w:rPr>
          <w:b/>
          <w:bCs/>
        </w:rPr>
        <w:t xml:space="preserve">Раздел ПМ 1. </w:t>
      </w:r>
      <w:r w:rsidRPr="00E627EE">
        <w:rPr>
          <w:rFonts w:eastAsia="Calibri"/>
          <w:b/>
          <w:bCs/>
          <w:i/>
        </w:rPr>
        <w:t xml:space="preserve"> </w:t>
      </w:r>
      <w:r w:rsidRPr="00E627EE">
        <w:rPr>
          <w:sz w:val="22"/>
          <w:szCs w:val="22"/>
        </w:rPr>
        <w:t>Администратор гостиницы. Виды деятельности</w:t>
      </w:r>
    </w:p>
    <w:p w:rsidR="00E00852" w:rsidRPr="00E627EE" w:rsidRDefault="00183D06" w:rsidP="00365D81">
      <w:pPr>
        <w:ind w:left="100"/>
      </w:pPr>
      <w:r w:rsidRPr="00E627EE">
        <w:t>Тема 1.1.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Структура гостиничных подразделений, специализирующихся на обслуживании клиентов. 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Номерной фонд. Классификация  гостиничных номеров;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Основные обязанности сотрудников отдела </w:t>
      </w:r>
      <w:proofErr w:type="spellStart"/>
      <w:r w:rsidRPr="00E627EE">
        <w:rPr>
          <w:rFonts w:ascii="Times New Roman" w:hAnsi="Times New Roman" w:cs="Times New Roman"/>
          <w:sz w:val="24"/>
          <w:szCs w:val="24"/>
        </w:rPr>
        <w:t>housekeeping</w:t>
      </w:r>
      <w:proofErr w:type="spellEnd"/>
      <w:r w:rsidRPr="00E627EE">
        <w:rPr>
          <w:rFonts w:ascii="Times New Roman" w:hAnsi="Times New Roman" w:cs="Times New Roman"/>
          <w:sz w:val="24"/>
          <w:szCs w:val="24"/>
        </w:rPr>
        <w:t>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Организация деятельности обслуживающего персонала (прием смены); 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Организация деятельности обслуживающего персонала (рабочий день);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Организация деятельности обслуживающего персонала (окончание смены);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Нормативы уборки номеров. Нормы уборки горничной за смену;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Периодичность и время уборки номеров;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Расчет норм труда для работников, занятых обслуживанием гостиницы (горничных).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Оборудование, инвентарь, материалы для уборки;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Как и когда горничная приступает к уборке номера;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Правила организации уборки  заселенных номеров;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Поведение горничной в номере во время уборки;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Уборка и имущество гостя; 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Уборка и имущество отеля; 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Контроль качества уборки номеров;</w:t>
      </w:r>
    </w:p>
    <w:p w:rsidR="00183D06" w:rsidRPr="00E627EE" w:rsidRDefault="00183D06" w:rsidP="00183D06">
      <w:pPr>
        <w:rPr>
          <w:rFonts w:ascii="Calibri" w:hAnsi="Calibri" w:cs="Calibri"/>
          <w:sz w:val="22"/>
          <w:szCs w:val="22"/>
        </w:rPr>
      </w:pPr>
      <w:r w:rsidRPr="00E627EE">
        <w:t xml:space="preserve">Тема 1.2. 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Организация рабочего места администратора;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Обслуживание клиентов. Оформление документов по бронированию,  приемке и выписке  гостей в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программе автоматизации  гостиницы</w:t>
      </w:r>
      <w:r w:rsidRPr="00E627EE">
        <w:rPr>
          <w:rFonts w:ascii="Times New Roman" w:hAnsi="Times New Roman" w:cs="Times New Roman"/>
          <w:sz w:val="24"/>
          <w:szCs w:val="24"/>
        </w:rPr>
        <w:t>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Обслуживание клиентов. Оформление документов по приемке гостей в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программе автоматизации  гостиницы</w:t>
      </w:r>
      <w:r w:rsidRPr="00E627EE">
        <w:rPr>
          <w:rFonts w:ascii="Times New Roman" w:hAnsi="Times New Roman" w:cs="Times New Roman"/>
          <w:sz w:val="24"/>
          <w:szCs w:val="24"/>
        </w:rPr>
        <w:t>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Обслуживание клиентов. Оформление документов по выписке  гостей в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программе автоматизации  гостиницы</w:t>
      </w:r>
      <w:r w:rsidRPr="00E627EE">
        <w:rPr>
          <w:rFonts w:ascii="Times New Roman" w:hAnsi="Times New Roman" w:cs="Times New Roman"/>
          <w:sz w:val="24"/>
          <w:szCs w:val="24"/>
        </w:rPr>
        <w:t>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Информирование постояльцев о дополнительных услугах и мероприятиях; 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Содержание информационного стенда </w:t>
      </w:r>
      <w:proofErr w:type="spellStart"/>
      <w:r w:rsidRPr="00E627EE">
        <w:rPr>
          <w:rFonts w:ascii="Times New Roman" w:hAnsi="Times New Roman" w:cs="Times New Roman"/>
          <w:sz w:val="24"/>
          <w:szCs w:val="24"/>
        </w:rPr>
        <w:t>ресепшен</w:t>
      </w:r>
      <w:proofErr w:type="spellEnd"/>
      <w:r w:rsidRPr="00E627EE">
        <w:rPr>
          <w:rFonts w:ascii="Times New Roman" w:hAnsi="Times New Roman" w:cs="Times New Roman"/>
          <w:sz w:val="24"/>
          <w:szCs w:val="24"/>
        </w:rPr>
        <w:t>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Предоставление платных и бесплатных дополнительных услуг.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Предоставление платных дополнительных услуг.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Хранение ценностей проживающих;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Разрешение конфликтных ситуаций, претензии, проблем с обслуживанием, порчей имущества;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Алгоритм поведения персонала в конфликтных ситуациях;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Система оценки удовлетворенности клиента. Аудит качества обслуживания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Правила и стандарты общения персонала с клиентами;</w:t>
      </w:r>
    </w:p>
    <w:p w:rsidR="00E00852" w:rsidRPr="00E627EE" w:rsidRDefault="00E00852" w:rsidP="00365D81">
      <w:pPr>
        <w:pStyle w:val="af6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 Правила техники безопасности и противопожарной безопасности; </w:t>
      </w:r>
    </w:p>
    <w:p w:rsidR="00E00852" w:rsidRPr="00E627EE" w:rsidRDefault="00E00852" w:rsidP="00365D81">
      <w:pPr>
        <w:ind w:left="360"/>
        <w:rPr>
          <w:sz w:val="28"/>
          <w:szCs w:val="28"/>
          <w:vertAlign w:val="superscript"/>
        </w:rPr>
      </w:pPr>
    </w:p>
    <w:p w:rsidR="00E00852" w:rsidRPr="00E627EE" w:rsidRDefault="00E00852" w:rsidP="00365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48"/>
        <w:rPr>
          <w:b/>
          <w:bCs/>
          <w:sz w:val="22"/>
          <w:szCs w:val="22"/>
        </w:rPr>
      </w:pPr>
    </w:p>
    <w:p w:rsidR="00E00852" w:rsidRPr="00E627EE" w:rsidRDefault="00E00852" w:rsidP="00365D81">
      <w:pPr>
        <w:rPr>
          <w:sz w:val="22"/>
          <w:szCs w:val="22"/>
        </w:rPr>
      </w:pPr>
    </w:p>
    <w:p w:rsidR="00564517" w:rsidRPr="00E627EE" w:rsidRDefault="00564517" w:rsidP="00365D81">
      <w:pPr>
        <w:tabs>
          <w:tab w:val="left" w:pos="2295"/>
        </w:tabs>
        <w:ind w:firstLine="720"/>
        <w:jc w:val="both"/>
        <w:rPr>
          <w:b/>
          <w:sz w:val="24"/>
          <w:szCs w:val="24"/>
        </w:rPr>
      </w:pPr>
    </w:p>
    <w:p w:rsidR="00E00852" w:rsidRPr="00E627EE" w:rsidRDefault="00E00852" w:rsidP="00365D81">
      <w:pPr>
        <w:tabs>
          <w:tab w:val="left" w:pos="2295"/>
        </w:tabs>
        <w:ind w:firstLine="720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>Критерии оценки:</w:t>
      </w:r>
    </w:p>
    <w:p w:rsidR="00E00852" w:rsidRPr="00E627EE" w:rsidRDefault="00E00852" w:rsidP="00365D81">
      <w:pPr>
        <w:tabs>
          <w:tab w:val="left" w:pos="2295"/>
        </w:tabs>
        <w:jc w:val="both"/>
        <w:rPr>
          <w:sz w:val="28"/>
          <w:szCs w:val="28"/>
        </w:rPr>
      </w:pPr>
    </w:p>
    <w:p w:rsidR="00E00852" w:rsidRPr="00E627EE" w:rsidRDefault="00E00852" w:rsidP="00365D81">
      <w:pPr>
        <w:tabs>
          <w:tab w:val="left" w:pos="2295"/>
        </w:tabs>
        <w:jc w:val="both"/>
        <w:rPr>
          <w:sz w:val="28"/>
          <w:szCs w:val="28"/>
        </w:rPr>
      </w:pPr>
    </w:p>
    <w:p w:rsidR="00E00852" w:rsidRPr="00E627EE" w:rsidRDefault="00E00852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proofErr w:type="gramStart"/>
      <w:r w:rsidRPr="00E627EE">
        <w:rPr>
          <w:sz w:val="22"/>
          <w:szCs w:val="22"/>
        </w:rPr>
        <w:t xml:space="preserve">Оценка </w:t>
      </w:r>
      <w:r w:rsidRPr="00E627EE">
        <w:rPr>
          <w:b/>
          <w:sz w:val="22"/>
          <w:szCs w:val="22"/>
        </w:rPr>
        <w:t xml:space="preserve">«отлично» </w:t>
      </w:r>
      <w:r w:rsidRPr="00E627EE">
        <w:rPr>
          <w:sz w:val="22"/>
          <w:szCs w:val="22"/>
        </w:rPr>
        <w:t xml:space="preserve">выставляется студенту, который </w:t>
      </w:r>
      <w:r w:rsidRPr="00E627EE">
        <w:rPr>
          <w:rFonts w:eastAsiaTheme="minorHAnsi"/>
          <w:sz w:val="22"/>
          <w:szCs w:val="22"/>
          <w:lang w:eastAsia="en-US"/>
        </w:rPr>
        <w:t>глубоко и прочно усвоил программный материал в полном объеме,</w:t>
      </w:r>
      <w:r w:rsidRPr="00E627EE">
        <w:rPr>
          <w:sz w:val="22"/>
          <w:szCs w:val="22"/>
        </w:rPr>
        <w:t xml:space="preserve"> </w:t>
      </w:r>
      <w:r w:rsidRPr="00E627EE">
        <w:rPr>
          <w:rFonts w:eastAsiaTheme="minorHAnsi"/>
          <w:sz w:val="22"/>
          <w:szCs w:val="22"/>
          <w:lang w:eastAsia="en-US"/>
        </w:rPr>
        <w:t>исчерпывающе, грамотно и логически стройно его излагает, четко</w:t>
      </w:r>
      <w:r w:rsidRPr="00E627EE">
        <w:rPr>
          <w:sz w:val="22"/>
          <w:szCs w:val="22"/>
        </w:rPr>
        <w:t xml:space="preserve"> </w:t>
      </w:r>
      <w:r w:rsidRPr="00E627EE">
        <w:rPr>
          <w:rFonts w:eastAsiaTheme="minorHAnsi"/>
          <w:sz w:val="22"/>
          <w:szCs w:val="22"/>
          <w:lang w:eastAsia="en-US"/>
        </w:rPr>
        <w:t>формулирует основные понятия, приводит соответствующие примеры,</w:t>
      </w:r>
      <w:r w:rsidRPr="00E627EE">
        <w:rPr>
          <w:sz w:val="22"/>
          <w:szCs w:val="22"/>
        </w:rPr>
        <w:t xml:space="preserve"> </w:t>
      </w:r>
      <w:r w:rsidRPr="00E627EE">
        <w:rPr>
          <w:rFonts w:eastAsiaTheme="minorHAnsi"/>
          <w:sz w:val="22"/>
          <w:szCs w:val="22"/>
          <w:lang w:eastAsia="en-US"/>
        </w:rPr>
        <w:t>свободно ориентируется в его</w:t>
      </w:r>
      <w:r w:rsidRPr="00E627EE">
        <w:rPr>
          <w:sz w:val="22"/>
          <w:szCs w:val="22"/>
        </w:rPr>
        <w:t xml:space="preserve"> </w:t>
      </w:r>
      <w:r w:rsidRPr="00E627EE">
        <w:rPr>
          <w:rFonts w:eastAsiaTheme="minorHAnsi"/>
          <w:sz w:val="22"/>
          <w:szCs w:val="22"/>
          <w:lang w:eastAsia="en-US"/>
        </w:rPr>
        <w:t xml:space="preserve">внутренней структуре, четко выявляет </w:t>
      </w:r>
      <w:proofErr w:type="spellStart"/>
      <w:r w:rsidRPr="00E627EE">
        <w:rPr>
          <w:rFonts w:eastAsiaTheme="minorHAnsi"/>
          <w:sz w:val="22"/>
          <w:szCs w:val="22"/>
          <w:lang w:eastAsia="en-US"/>
        </w:rPr>
        <w:t>межпредметные</w:t>
      </w:r>
      <w:proofErr w:type="spellEnd"/>
      <w:r w:rsidRPr="00E627EE">
        <w:rPr>
          <w:rFonts w:eastAsiaTheme="minorHAnsi"/>
          <w:sz w:val="22"/>
          <w:szCs w:val="22"/>
          <w:lang w:eastAsia="en-US"/>
        </w:rPr>
        <w:t xml:space="preserve"> связи с другими учебными дисциплинами;</w:t>
      </w:r>
      <w:r w:rsidRPr="00E627EE">
        <w:rPr>
          <w:sz w:val="22"/>
          <w:szCs w:val="22"/>
        </w:rPr>
        <w:t xml:space="preserve"> </w:t>
      </w:r>
      <w:r w:rsidRPr="00E627EE">
        <w:rPr>
          <w:rFonts w:eastAsiaTheme="minorHAnsi"/>
          <w:sz w:val="22"/>
          <w:szCs w:val="22"/>
          <w:lang w:eastAsia="en-US"/>
        </w:rPr>
        <w:t>умеет творчески иллюстрировать теоретические положения курса</w:t>
      </w:r>
      <w:r w:rsidRPr="00E627EE">
        <w:rPr>
          <w:sz w:val="22"/>
          <w:szCs w:val="22"/>
        </w:rPr>
        <w:t xml:space="preserve"> </w:t>
      </w:r>
      <w:r w:rsidRPr="00E627EE">
        <w:rPr>
          <w:rFonts w:eastAsiaTheme="minorHAnsi"/>
          <w:sz w:val="22"/>
          <w:szCs w:val="22"/>
          <w:lang w:eastAsia="en-US"/>
        </w:rPr>
        <w:t>примерами, самостоятельно придумывает такие примеры;</w:t>
      </w:r>
      <w:proofErr w:type="gramEnd"/>
    </w:p>
    <w:p w:rsidR="00E00852" w:rsidRPr="00E627EE" w:rsidRDefault="00E00852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E00852" w:rsidRPr="00E627EE" w:rsidRDefault="00E00852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E00852" w:rsidRPr="00E627EE" w:rsidRDefault="00E00852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eastAsia="en-US"/>
        </w:rPr>
      </w:pPr>
      <w:r w:rsidRPr="00E627EE">
        <w:rPr>
          <w:sz w:val="22"/>
          <w:szCs w:val="22"/>
        </w:rPr>
        <w:t xml:space="preserve">Оценка </w:t>
      </w:r>
      <w:r w:rsidRPr="00E627EE">
        <w:rPr>
          <w:b/>
          <w:sz w:val="22"/>
          <w:szCs w:val="22"/>
        </w:rPr>
        <w:t xml:space="preserve">«хорошо» </w:t>
      </w:r>
      <w:r w:rsidRPr="00E627EE">
        <w:rPr>
          <w:rFonts w:eastAsiaTheme="minorHAnsi"/>
          <w:sz w:val="22"/>
          <w:szCs w:val="22"/>
          <w:lang w:eastAsia="en-US"/>
        </w:rPr>
        <w:t>выставляется студенту, который твердо усвоил программный материал, грамотно и по существу излагает его без существенных ошибок, с небольшими погрешностями приводит формулировки определений, по ходу изложения допускает небольшие пробелы, не искажающие содержания ответа.</w:t>
      </w:r>
    </w:p>
    <w:p w:rsidR="00E00852" w:rsidRPr="00E627EE" w:rsidRDefault="00E00852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eastAsia="en-US"/>
        </w:rPr>
      </w:pPr>
    </w:p>
    <w:p w:rsidR="00E00852" w:rsidRPr="00E627EE" w:rsidRDefault="00E00852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eastAsia="en-US"/>
        </w:rPr>
      </w:pPr>
    </w:p>
    <w:p w:rsidR="00E00852" w:rsidRPr="00E627EE" w:rsidRDefault="00E00852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eastAsia="en-US"/>
        </w:rPr>
      </w:pPr>
      <w:r w:rsidRPr="00E627EE">
        <w:rPr>
          <w:rFonts w:eastAsiaTheme="minorHAnsi"/>
          <w:sz w:val="22"/>
          <w:szCs w:val="22"/>
          <w:lang w:eastAsia="en-US"/>
        </w:rPr>
        <w:t xml:space="preserve">Оценка </w:t>
      </w:r>
      <w:r w:rsidRPr="00E627EE">
        <w:rPr>
          <w:rFonts w:eastAsiaTheme="minorHAnsi"/>
          <w:b/>
          <w:sz w:val="22"/>
          <w:szCs w:val="22"/>
          <w:lang w:eastAsia="en-US"/>
        </w:rPr>
        <w:t>«удовлетворительно»</w:t>
      </w:r>
      <w:r w:rsidRPr="00E627EE">
        <w:rPr>
          <w:rFonts w:eastAsiaTheme="minorHAnsi"/>
          <w:sz w:val="22"/>
          <w:szCs w:val="22"/>
          <w:lang w:eastAsia="en-US"/>
        </w:rPr>
        <w:t xml:space="preserve"> выставляется студенту, который не совсем твердо владеет программным материалом, знает основные теоретические положения изучаемого курса, обладает достаточными для продолжения обучения и предстоящей профессиональной деятельности, знаниями, при ответах допускает малосущественные погрешности, искажения логической последовательности при изложении материала;</w:t>
      </w:r>
    </w:p>
    <w:p w:rsidR="00E00852" w:rsidRPr="00E627EE" w:rsidRDefault="00E00852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eastAsia="en-US"/>
        </w:rPr>
      </w:pPr>
    </w:p>
    <w:p w:rsidR="00E00852" w:rsidRPr="00E627EE" w:rsidRDefault="00E00852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eastAsia="en-US"/>
        </w:rPr>
      </w:pPr>
    </w:p>
    <w:p w:rsidR="00E00852" w:rsidRPr="00E627EE" w:rsidRDefault="00E00852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eastAsia="en-US"/>
        </w:rPr>
      </w:pPr>
      <w:r w:rsidRPr="00E627EE">
        <w:rPr>
          <w:sz w:val="22"/>
          <w:szCs w:val="22"/>
        </w:rPr>
        <w:t xml:space="preserve">Оценка </w:t>
      </w:r>
      <w:r w:rsidRPr="00E627EE">
        <w:rPr>
          <w:b/>
          <w:sz w:val="22"/>
          <w:szCs w:val="22"/>
        </w:rPr>
        <w:t>«неудовлетворительно»</w:t>
      </w:r>
      <w:r w:rsidRPr="00E627EE">
        <w:rPr>
          <w:sz w:val="22"/>
          <w:szCs w:val="22"/>
        </w:rPr>
        <w:t xml:space="preserve"> </w:t>
      </w:r>
      <w:r w:rsidRPr="00E627EE">
        <w:rPr>
          <w:rFonts w:eastAsiaTheme="minorHAnsi"/>
          <w:sz w:val="22"/>
          <w:szCs w:val="22"/>
          <w:lang w:eastAsia="en-US"/>
        </w:rPr>
        <w:t>выставляется студенту, имеющему серьезные пробелы в знании учебного материала, допускающего принципиальные ошибки при изложении предусмотренных программой теоретических основ. Уровень знаний недостаточен для дальнейшей учебы и будущей профессиональной деятельности.</w:t>
      </w:r>
    </w:p>
    <w:p w:rsidR="00E00852" w:rsidRPr="00E627EE" w:rsidRDefault="00E00852" w:rsidP="00365D81">
      <w:pPr>
        <w:jc w:val="both"/>
        <w:rPr>
          <w:sz w:val="22"/>
          <w:szCs w:val="22"/>
          <w:vertAlign w:val="superscript"/>
        </w:rPr>
      </w:pPr>
    </w:p>
    <w:p w:rsidR="00E00852" w:rsidRPr="00E627EE" w:rsidRDefault="00E00852" w:rsidP="00365D81">
      <w:pPr>
        <w:jc w:val="both"/>
        <w:rPr>
          <w:sz w:val="22"/>
          <w:szCs w:val="22"/>
          <w:vertAlign w:val="superscript"/>
        </w:rPr>
      </w:pPr>
    </w:p>
    <w:p w:rsidR="00E00852" w:rsidRPr="00E627EE" w:rsidRDefault="00E00852" w:rsidP="00365D81">
      <w:pPr>
        <w:jc w:val="both"/>
        <w:rPr>
          <w:sz w:val="22"/>
          <w:szCs w:val="22"/>
          <w:vertAlign w:val="superscript"/>
        </w:rPr>
      </w:pPr>
    </w:p>
    <w:p w:rsidR="00E00852" w:rsidRPr="00E627EE" w:rsidRDefault="00E00852" w:rsidP="00365D81">
      <w:pPr>
        <w:jc w:val="both"/>
        <w:rPr>
          <w:sz w:val="22"/>
          <w:szCs w:val="22"/>
          <w:vertAlign w:val="superscript"/>
        </w:rPr>
      </w:pPr>
    </w:p>
    <w:p w:rsidR="00E00852" w:rsidRPr="00E627EE" w:rsidRDefault="00E00852" w:rsidP="00365D81">
      <w:pPr>
        <w:jc w:val="both"/>
        <w:rPr>
          <w:sz w:val="22"/>
          <w:szCs w:val="22"/>
          <w:vertAlign w:val="superscript"/>
        </w:rPr>
      </w:pPr>
    </w:p>
    <w:p w:rsidR="00E00852" w:rsidRPr="00E627EE" w:rsidRDefault="00E00852" w:rsidP="00365D81">
      <w:pPr>
        <w:jc w:val="center"/>
        <w:rPr>
          <w:sz w:val="22"/>
          <w:szCs w:val="22"/>
          <w:vertAlign w:val="superscript"/>
        </w:rPr>
      </w:pPr>
    </w:p>
    <w:p w:rsidR="00E00852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E627EE">
        <w:rPr>
          <w:rFonts w:ascii="Times New Roman" w:hAnsi="Times New Roman" w:cs="Times New Roman"/>
          <w:sz w:val="24"/>
          <w:szCs w:val="24"/>
        </w:rPr>
        <w:t>Преподаватель ________________________ Е.Г. Воловик</w:t>
      </w:r>
    </w:p>
    <w:p w:rsidR="00E00852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(подпись)   </w:t>
      </w:r>
      <w:r w:rsidRPr="00E627EE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00852" w:rsidRPr="00E627EE" w:rsidRDefault="00E270EF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03.09.2015</w:t>
      </w:r>
      <w:r w:rsidR="00E00852" w:rsidRPr="00E627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00852" w:rsidRPr="00E627EE" w:rsidRDefault="00E00852" w:rsidP="00365D81">
      <w:pPr>
        <w:rPr>
          <w:sz w:val="24"/>
          <w:szCs w:val="24"/>
        </w:rPr>
      </w:pPr>
    </w:p>
    <w:p w:rsidR="00E00852" w:rsidRPr="00E627EE" w:rsidRDefault="00E00852" w:rsidP="00365D81">
      <w:pPr>
        <w:rPr>
          <w:sz w:val="24"/>
          <w:szCs w:val="24"/>
        </w:rPr>
      </w:pPr>
    </w:p>
    <w:p w:rsidR="00E00852" w:rsidRPr="00E627EE" w:rsidRDefault="00E00852" w:rsidP="00365D81">
      <w:pPr>
        <w:rPr>
          <w:sz w:val="24"/>
          <w:szCs w:val="24"/>
        </w:rPr>
      </w:pPr>
    </w:p>
    <w:p w:rsidR="00E00852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E627EE">
        <w:rPr>
          <w:rFonts w:ascii="Times New Roman" w:hAnsi="Times New Roman" w:cs="Times New Roman"/>
          <w:sz w:val="24"/>
          <w:szCs w:val="24"/>
        </w:rPr>
        <w:t>Рассмотрены</w:t>
      </w:r>
      <w:proofErr w:type="gramEnd"/>
      <w:r w:rsidRPr="00E627EE">
        <w:rPr>
          <w:rFonts w:ascii="Times New Roman" w:hAnsi="Times New Roman" w:cs="Times New Roman"/>
          <w:sz w:val="24"/>
          <w:szCs w:val="24"/>
        </w:rPr>
        <w:t xml:space="preserve"> на заседании ЦМК ОП СД</w:t>
      </w:r>
    </w:p>
    <w:p w:rsidR="00E00852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00852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E270EF" w:rsidRPr="00E627EE">
        <w:rPr>
          <w:rFonts w:ascii="Times New Roman" w:hAnsi="Times New Roman" w:cs="Times New Roman"/>
          <w:sz w:val="24"/>
          <w:szCs w:val="24"/>
        </w:rPr>
        <w:t>____ от «____» ____________ 2015</w:t>
      </w:r>
      <w:r w:rsidRPr="00E627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00852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E627EE">
        <w:rPr>
          <w:rFonts w:ascii="Times New Roman" w:hAnsi="Times New Roman" w:cs="Times New Roman"/>
          <w:sz w:val="24"/>
          <w:szCs w:val="24"/>
        </w:rPr>
        <w:t>Председа</w:t>
      </w:r>
      <w:r w:rsidR="00E270EF" w:rsidRPr="00E627EE">
        <w:rPr>
          <w:rFonts w:ascii="Times New Roman" w:hAnsi="Times New Roman" w:cs="Times New Roman"/>
          <w:sz w:val="24"/>
          <w:szCs w:val="24"/>
        </w:rPr>
        <w:t xml:space="preserve">тель ЦМК </w:t>
      </w:r>
      <w:r w:rsidR="00E270EF" w:rsidRPr="00E627EE">
        <w:rPr>
          <w:rFonts w:ascii="Times New Roman" w:hAnsi="Times New Roman" w:cs="Times New Roman"/>
          <w:sz w:val="24"/>
          <w:szCs w:val="24"/>
        </w:rPr>
        <w:tab/>
        <w:t>______________  Петраш</w:t>
      </w:r>
      <w:r w:rsidRPr="00E627EE">
        <w:rPr>
          <w:rFonts w:ascii="Times New Roman" w:hAnsi="Times New Roman" w:cs="Times New Roman"/>
          <w:sz w:val="24"/>
          <w:szCs w:val="24"/>
        </w:rPr>
        <w:t xml:space="preserve"> С.П.</w:t>
      </w:r>
    </w:p>
    <w:p w:rsidR="00E00852" w:rsidRPr="00E627EE" w:rsidRDefault="00E00852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(подпись)   </w:t>
      </w:r>
      <w:r w:rsidRPr="00E627EE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31585" w:rsidRPr="00E627EE" w:rsidRDefault="00E00852" w:rsidP="00365D81">
      <w:pPr>
        <w:suppressAutoHyphens w:val="0"/>
        <w:rPr>
          <w:sz w:val="28"/>
          <w:szCs w:val="28"/>
          <w:vertAlign w:val="superscript"/>
        </w:rPr>
      </w:pPr>
      <w:r w:rsidRPr="00E627EE">
        <w:rPr>
          <w:sz w:val="28"/>
          <w:szCs w:val="28"/>
          <w:vertAlign w:val="superscript"/>
        </w:rPr>
        <w:br w:type="page"/>
      </w:r>
    </w:p>
    <w:p w:rsidR="00E31585" w:rsidRPr="00E627EE" w:rsidRDefault="00E31585" w:rsidP="00365D81">
      <w:pPr>
        <w:jc w:val="center"/>
        <w:rPr>
          <w:b/>
          <w:sz w:val="32"/>
          <w:szCs w:val="32"/>
        </w:rPr>
      </w:pPr>
    </w:p>
    <w:p w:rsidR="00FF3BA0" w:rsidRPr="00E627EE" w:rsidRDefault="00FF3BA0" w:rsidP="00FF3BA0">
      <w:pPr>
        <w:tabs>
          <w:tab w:val="left" w:pos="9781"/>
        </w:tabs>
        <w:spacing w:line="240" w:lineRule="atLeast"/>
        <w:ind w:right="14"/>
        <w:jc w:val="center"/>
        <w:rPr>
          <w:rFonts w:eastAsia="Arial"/>
          <w:b/>
        </w:rPr>
      </w:pPr>
      <w:r w:rsidRPr="00E627EE">
        <w:rPr>
          <w:rFonts w:eastAsia="Arial"/>
          <w:b/>
        </w:rPr>
        <w:t>Главное управление образования и молодежной политики Алтайского края</w:t>
      </w:r>
    </w:p>
    <w:p w:rsidR="00FF3BA0" w:rsidRPr="00E627EE" w:rsidRDefault="00FF3BA0" w:rsidP="00FF3BA0">
      <w:pPr>
        <w:tabs>
          <w:tab w:val="left" w:pos="9781"/>
        </w:tabs>
        <w:spacing w:line="240" w:lineRule="atLeast"/>
        <w:ind w:right="14"/>
        <w:jc w:val="center"/>
        <w:rPr>
          <w:rFonts w:eastAsia="Arial"/>
          <w:b/>
        </w:rPr>
      </w:pPr>
      <w:r w:rsidRPr="00E627EE">
        <w:rPr>
          <w:rFonts w:eastAsia="Arial"/>
          <w:b/>
        </w:rPr>
        <w:t>краевое государственное бюджетное профессиональное образовательное учреждение</w:t>
      </w:r>
    </w:p>
    <w:p w:rsidR="00FF3BA0" w:rsidRPr="00E627EE" w:rsidRDefault="00FF3BA0" w:rsidP="00FF3BA0">
      <w:pPr>
        <w:tabs>
          <w:tab w:val="left" w:pos="9781"/>
        </w:tabs>
        <w:spacing w:line="240" w:lineRule="atLeast"/>
        <w:ind w:right="14"/>
        <w:jc w:val="center"/>
        <w:rPr>
          <w:rFonts w:eastAsia="Arial"/>
          <w:b/>
        </w:rPr>
      </w:pPr>
      <w:r w:rsidRPr="00E627EE">
        <w:rPr>
          <w:rFonts w:eastAsia="Arial"/>
          <w:b/>
        </w:rPr>
        <w:t xml:space="preserve">  «Троицкий агротехнический техникум»</w:t>
      </w:r>
    </w:p>
    <w:p w:rsidR="00FF3BA0" w:rsidRPr="00E627EE" w:rsidRDefault="00FF3BA0" w:rsidP="00FF3BA0">
      <w:pPr>
        <w:tabs>
          <w:tab w:val="left" w:pos="9781"/>
        </w:tabs>
        <w:spacing w:line="240" w:lineRule="atLeast"/>
        <w:ind w:right="14"/>
        <w:jc w:val="center"/>
        <w:rPr>
          <w:sz w:val="22"/>
          <w:szCs w:val="22"/>
        </w:rPr>
      </w:pPr>
      <w:r w:rsidRPr="00E627EE">
        <w:rPr>
          <w:rFonts w:eastAsia="Arial"/>
          <w:b/>
        </w:rPr>
        <w:t xml:space="preserve">  (КГБПОУ «ТАТТ»)</w:t>
      </w:r>
    </w:p>
    <w:p w:rsidR="00E31585" w:rsidRPr="00E627EE" w:rsidRDefault="00E31585" w:rsidP="00365D81">
      <w:pPr>
        <w:jc w:val="center"/>
        <w:rPr>
          <w:sz w:val="24"/>
          <w:szCs w:val="24"/>
        </w:rPr>
      </w:pPr>
    </w:p>
    <w:p w:rsidR="00E31585" w:rsidRPr="00E627EE" w:rsidRDefault="00E31585" w:rsidP="00365D81">
      <w:pPr>
        <w:tabs>
          <w:tab w:val="left" w:pos="2295"/>
        </w:tabs>
        <w:jc w:val="right"/>
        <w:rPr>
          <w:b/>
          <w:sz w:val="36"/>
          <w:szCs w:val="36"/>
        </w:rPr>
      </w:pPr>
    </w:p>
    <w:p w:rsidR="00E31585" w:rsidRPr="00E627EE" w:rsidRDefault="00E31585" w:rsidP="00365D81">
      <w:pPr>
        <w:pStyle w:val="16"/>
        <w:tabs>
          <w:tab w:val="left" w:pos="500"/>
        </w:tabs>
        <w:ind w:right="-30" w:firstLine="0"/>
        <w:jc w:val="center"/>
        <w:rPr>
          <w:b/>
          <w:sz w:val="32"/>
          <w:szCs w:val="32"/>
        </w:rPr>
      </w:pPr>
      <w:r w:rsidRPr="00E627EE">
        <w:rPr>
          <w:b/>
          <w:sz w:val="32"/>
          <w:szCs w:val="32"/>
        </w:rPr>
        <w:t xml:space="preserve">Комплект заданий для выполнения </w:t>
      </w:r>
    </w:p>
    <w:p w:rsidR="00E31585" w:rsidRPr="00E627EE" w:rsidRDefault="00E31585" w:rsidP="00E270EF">
      <w:pPr>
        <w:pStyle w:val="16"/>
        <w:tabs>
          <w:tab w:val="left" w:pos="500"/>
        </w:tabs>
        <w:ind w:right="-30" w:firstLine="0"/>
        <w:jc w:val="center"/>
        <w:rPr>
          <w:b/>
          <w:sz w:val="32"/>
          <w:szCs w:val="32"/>
        </w:rPr>
      </w:pPr>
      <w:r w:rsidRPr="00E627EE">
        <w:rPr>
          <w:b/>
          <w:sz w:val="32"/>
          <w:szCs w:val="32"/>
        </w:rPr>
        <w:t xml:space="preserve">самостоятельной работы,  работы </w:t>
      </w:r>
      <w:r w:rsidR="00646D5D" w:rsidRPr="00E627EE">
        <w:rPr>
          <w:b/>
          <w:sz w:val="32"/>
          <w:szCs w:val="32"/>
        </w:rPr>
        <w:t xml:space="preserve">в программном </w:t>
      </w:r>
      <w:r w:rsidR="00646D5D" w:rsidRPr="00E627EE">
        <w:rPr>
          <w:b/>
          <w:bCs/>
          <w:sz w:val="32"/>
          <w:szCs w:val="32"/>
        </w:rPr>
        <w:t>комплексе автоматизации гостиниц</w:t>
      </w:r>
    </w:p>
    <w:p w:rsidR="00E270EF" w:rsidRPr="00E627EE" w:rsidRDefault="00E270EF" w:rsidP="00E270EF">
      <w:pPr>
        <w:tabs>
          <w:tab w:val="left" w:pos="2295"/>
        </w:tabs>
        <w:jc w:val="center"/>
        <w:rPr>
          <w:b/>
          <w:sz w:val="28"/>
          <w:szCs w:val="28"/>
        </w:rPr>
      </w:pPr>
    </w:p>
    <w:p w:rsidR="00E270EF" w:rsidRPr="00E627EE" w:rsidRDefault="00E270EF" w:rsidP="00E270EF">
      <w:pPr>
        <w:ind w:left="100"/>
        <w:jc w:val="center"/>
        <w:rPr>
          <w:sz w:val="28"/>
          <w:szCs w:val="28"/>
        </w:rPr>
      </w:pPr>
      <w:r w:rsidRPr="00E627EE">
        <w:rPr>
          <w:sz w:val="28"/>
          <w:szCs w:val="28"/>
        </w:rPr>
        <w:t>По МДК</w:t>
      </w:r>
      <w:r w:rsidRPr="00E627EE">
        <w:rPr>
          <w:b/>
          <w:i/>
          <w:sz w:val="28"/>
          <w:szCs w:val="28"/>
        </w:rPr>
        <w:t xml:space="preserve"> </w:t>
      </w:r>
      <w:r w:rsidRPr="00E627EE">
        <w:rPr>
          <w:b/>
          <w:bCs/>
          <w:sz w:val="28"/>
          <w:szCs w:val="28"/>
        </w:rPr>
        <w:t xml:space="preserve">05 </w:t>
      </w:r>
      <w:r w:rsidRPr="00E627EE">
        <w:rPr>
          <w:bCs/>
          <w:sz w:val="28"/>
          <w:szCs w:val="28"/>
        </w:rPr>
        <w:t>Выполнение работ по должности</w:t>
      </w:r>
      <w:r w:rsidRPr="00E627EE">
        <w:rPr>
          <w:b/>
          <w:bCs/>
          <w:sz w:val="28"/>
          <w:szCs w:val="28"/>
        </w:rPr>
        <w:t xml:space="preserve"> </w:t>
      </w:r>
      <w:r w:rsidRPr="00E627EE">
        <w:rPr>
          <w:sz w:val="28"/>
          <w:szCs w:val="28"/>
          <w:vertAlign w:val="superscript"/>
        </w:rPr>
        <w:t>«</w:t>
      </w:r>
      <w:r w:rsidRPr="00E627EE">
        <w:rPr>
          <w:bCs/>
          <w:kern w:val="36"/>
          <w:sz w:val="28"/>
          <w:szCs w:val="28"/>
        </w:rPr>
        <w:t>Администратор гостиницы (санатория, дома отдыха</w:t>
      </w:r>
      <w:r w:rsidRPr="00E627EE">
        <w:rPr>
          <w:bCs/>
          <w:kern w:val="36"/>
          <w:sz w:val="22"/>
          <w:szCs w:val="22"/>
        </w:rPr>
        <w:t>)</w:t>
      </w:r>
      <w:r w:rsidRPr="00E627EE">
        <w:rPr>
          <w:sz w:val="28"/>
          <w:szCs w:val="28"/>
        </w:rPr>
        <w:t>»</w:t>
      </w:r>
    </w:p>
    <w:p w:rsidR="00E00852" w:rsidRPr="00E627EE" w:rsidRDefault="00E00852" w:rsidP="00365D81">
      <w:pPr>
        <w:ind w:firstLine="720"/>
        <w:rPr>
          <w:sz w:val="28"/>
          <w:szCs w:val="28"/>
        </w:rPr>
      </w:pPr>
    </w:p>
    <w:p w:rsidR="00FF3BA0" w:rsidRPr="00E627EE" w:rsidRDefault="00FF3BA0" w:rsidP="00FF3BA0">
      <w:pPr>
        <w:spacing w:line="360" w:lineRule="auto"/>
        <w:ind w:firstLine="426"/>
        <w:jc w:val="both"/>
        <w:rPr>
          <w:b/>
          <w:sz w:val="24"/>
          <w:szCs w:val="24"/>
        </w:rPr>
      </w:pPr>
      <w:r w:rsidRPr="00E627EE">
        <w:rPr>
          <w:b/>
          <w:bCs/>
          <w:sz w:val="24"/>
          <w:szCs w:val="24"/>
        </w:rPr>
        <w:t>Тема 1.1.</w:t>
      </w:r>
      <w:r w:rsidRPr="00E627EE">
        <w:rPr>
          <w:b/>
          <w:bCs/>
          <w:i/>
          <w:sz w:val="24"/>
          <w:szCs w:val="24"/>
        </w:rPr>
        <w:t xml:space="preserve"> </w:t>
      </w:r>
      <w:r w:rsidRPr="00E627EE">
        <w:rPr>
          <w:sz w:val="24"/>
          <w:szCs w:val="24"/>
        </w:rPr>
        <w:t>Организация и контроль деятельности обслуживающего персонала</w:t>
      </w:r>
    </w:p>
    <w:p w:rsidR="00FF3BA0" w:rsidRPr="00E627EE" w:rsidRDefault="00FF3BA0" w:rsidP="006809FE">
      <w:pPr>
        <w:pStyle w:val="af6"/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E627EE">
        <w:rPr>
          <w:rFonts w:ascii="Times New Roman" w:hAnsi="Times New Roman" w:cs="Times New Roman"/>
          <w:b/>
          <w:sz w:val="24"/>
          <w:szCs w:val="24"/>
        </w:rPr>
        <w:t>Самостоятельная работа № 1.</w:t>
      </w:r>
      <w:r w:rsidRPr="00E627EE">
        <w:t xml:space="preserve"> </w:t>
      </w:r>
      <w:r w:rsidRPr="00E627EE">
        <w:rPr>
          <w:rFonts w:ascii="Times New Roman" w:hAnsi="Times New Roman" w:cs="Times New Roman"/>
          <w:sz w:val="24"/>
          <w:szCs w:val="24"/>
        </w:rPr>
        <w:t xml:space="preserve">Основные обязанности сотрудников отдела </w:t>
      </w:r>
      <w:proofErr w:type="spellStart"/>
      <w:r w:rsidRPr="00E627EE">
        <w:rPr>
          <w:rFonts w:ascii="Times New Roman" w:hAnsi="Times New Roman" w:cs="Times New Roman"/>
          <w:sz w:val="24"/>
          <w:szCs w:val="24"/>
        </w:rPr>
        <w:t>housekeeping</w:t>
      </w:r>
      <w:proofErr w:type="spellEnd"/>
    </w:p>
    <w:p w:rsidR="00FF3BA0" w:rsidRPr="00E627EE" w:rsidRDefault="00FF3BA0" w:rsidP="00FF3BA0">
      <w:pPr>
        <w:ind w:left="709" w:firstLine="426"/>
        <w:jc w:val="center"/>
        <w:rPr>
          <w:b/>
          <w:sz w:val="24"/>
          <w:szCs w:val="24"/>
        </w:rPr>
      </w:pPr>
    </w:p>
    <w:p w:rsidR="00FF3BA0" w:rsidRPr="00E627EE" w:rsidRDefault="00FF3BA0" w:rsidP="00E270EF">
      <w:pPr>
        <w:ind w:left="426"/>
        <w:jc w:val="both"/>
        <w:rPr>
          <w:sz w:val="28"/>
          <w:szCs w:val="28"/>
        </w:rPr>
      </w:pPr>
      <w:r w:rsidRPr="00E627EE">
        <w:rPr>
          <w:b/>
          <w:sz w:val="24"/>
          <w:szCs w:val="24"/>
        </w:rPr>
        <w:t>Задание:</w:t>
      </w:r>
      <w:r w:rsidRPr="00E627EE">
        <w:rPr>
          <w:sz w:val="28"/>
          <w:szCs w:val="28"/>
        </w:rPr>
        <w:t xml:space="preserve"> </w:t>
      </w:r>
    </w:p>
    <w:p w:rsidR="00FF3BA0" w:rsidRPr="00E627EE" w:rsidRDefault="00FF3BA0" w:rsidP="00FF3BA0">
      <w:pPr>
        <w:ind w:left="709" w:firstLine="426"/>
        <w:jc w:val="both"/>
        <w:rPr>
          <w:sz w:val="28"/>
          <w:szCs w:val="28"/>
        </w:rPr>
      </w:pPr>
      <w:r w:rsidRPr="00E627EE">
        <w:rPr>
          <w:bCs/>
          <w:sz w:val="24"/>
          <w:szCs w:val="24"/>
        </w:rPr>
        <w:t xml:space="preserve">Изучить </w:t>
      </w:r>
      <w:r w:rsidRPr="00E627EE">
        <w:rPr>
          <w:sz w:val="24"/>
          <w:szCs w:val="24"/>
        </w:rPr>
        <w:t xml:space="preserve">Основные обязанности сотрудников отдела </w:t>
      </w:r>
      <w:proofErr w:type="spellStart"/>
      <w:r w:rsidRPr="00E627EE">
        <w:rPr>
          <w:sz w:val="24"/>
          <w:szCs w:val="24"/>
        </w:rPr>
        <w:t>housekeeping</w:t>
      </w:r>
      <w:proofErr w:type="spellEnd"/>
    </w:p>
    <w:p w:rsidR="00FF3BA0" w:rsidRPr="00E627EE" w:rsidRDefault="00FF3BA0" w:rsidP="00FF3BA0">
      <w:pPr>
        <w:ind w:left="709" w:firstLine="426"/>
        <w:jc w:val="both"/>
        <w:rPr>
          <w:sz w:val="28"/>
          <w:szCs w:val="28"/>
        </w:rPr>
      </w:pPr>
      <w:r w:rsidRPr="00E627EE">
        <w:rPr>
          <w:sz w:val="24"/>
          <w:szCs w:val="24"/>
        </w:rPr>
        <w:t>Сделать опорный конспект</w:t>
      </w:r>
    </w:p>
    <w:p w:rsidR="00FF3BA0" w:rsidRPr="00E627EE" w:rsidRDefault="00FF3BA0" w:rsidP="00FF3BA0">
      <w:pPr>
        <w:ind w:left="709" w:firstLine="426"/>
        <w:jc w:val="both"/>
        <w:rPr>
          <w:bCs/>
          <w:sz w:val="24"/>
          <w:szCs w:val="24"/>
        </w:rPr>
      </w:pPr>
      <w:r w:rsidRPr="00E627EE">
        <w:rPr>
          <w:bCs/>
          <w:sz w:val="24"/>
          <w:szCs w:val="24"/>
        </w:rPr>
        <w:t>Источник:</w:t>
      </w:r>
    </w:p>
    <w:p w:rsidR="00FF3BA0" w:rsidRPr="00E627EE" w:rsidRDefault="00FF3BA0" w:rsidP="00E270EF">
      <w:pPr>
        <w:pStyle w:val="1"/>
        <w:spacing w:before="0"/>
        <w:ind w:left="1134" w:right="450"/>
        <w:rPr>
          <w:rFonts w:ascii="Times New Roman" w:hAnsi="Times New Roman"/>
          <w:color w:val="auto"/>
          <w:sz w:val="24"/>
          <w:szCs w:val="24"/>
        </w:rPr>
      </w:pPr>
      <w:r w:rsidRPr="00E627EE">
        <w:rPr>
          <w:rFonts w:ascii="Times New Roman" w:hAnsi="Times New Roman" w:cs="Times New Roman"/>
          <w:b w:val="0"/>
          <w:color w:val="auto"/>
          <w:sz w:val="24"/>
          <w:szCs w:val="24"/>
        </w:rPr>
        <w:t>Технология работы и функции административно-хозяйственной службы гостиницы. Режим доступа:</w:t>
      </w:r>
      <w:r w:rsidRPr="00E627EE">
        <w:rPr>
          <w:color w:val="auto"/>
        </w:rPr>
        <w:t xml:space="preserve"> </w:t>
      </w:r>
      <w:r w:rsidRPr="00E627EE">
        <w:rPr>
          <w:rFonts w:ascii="Times New Roman" w:hAnsi="Times New Roman"/>
          <w:color w:val="auto"/>
          <w:sz w:val="20"/>
          <w:szCs w:val="20"/>
        </w:rPr>
        <w:t xml:space="preserve"> http://lektsii.com/2-99649.html </w:t>
      </w:r>
    </w:p>
    <w:p w:rsidR="00FF3BA0" w:rsidRPr="00E627EE" w:rsidRDefault="00FF3BA0" w:rsidP="00E270EF">
      <w:pPr>
        <w:ind w:left="1134"/>
        <w:jc w:val="both"/>
        <w:rPr>
          <w:sz w:val="24"/>
          <w:szCs w:val="24"/>
        </w:rPr>
      </w:pPr>
      <w:proofErr w:type="spellStart"/>
      <w:r w:rsidRPr="00E627EE">
        <w:rPr>
          <w:bCs/>
        </w:rPr>
        <w:t>Кобяк</w:t>
      </w:r>
      <w:proofErr w:type="spellEnd"/>
      <w:r w:rsidRPr="00E627EE">
        <w:rPr>
          <w:bCs/>
        </w:rPr>
        <w:t xml:space="preserve"> М.В.</w:t>
      </w:r>
      <w:r w:rsidRPr="00E627EE">
        <w:rPr>
          <w:b/>
          <w:bCs/>
        </w:rPr>
        <w:t xml:space="preserve"> </w:t>
      </w:r>
      <w:r w:rsidRPr="00E627EE">
        <w:t xml:space="preserve"> Стандартизация и контроль качества гостиничных услуг: практическое пособие / </w:t>
      </w:r>
      <w:proofErr w:type="spellStart"/>
      <w:r w:rsidRPr="00E627EE">
        <w:t>М.В.Кобяк</w:t>
      </w:r>
      <w:proofErr w:type="spellEnd"/>
      <w:r w:rsidRPr="00E627EE">
        <w:t>. – СПб</w:t>
      </w:r>
      <w:proofErr w:type="gramStart"/>
      <w:r w:rsidRPr="00E627EE">
        <w:t xml:space="preserve">. : </w:t>
      </w:r>
      <w:proofErr w:type="gramEnd"/>
      <w:r w:rsidRPr="00E627EE">
        <w:t>ИЦ «Интермедия», 2012. – 290 с., Приложения.</w:t>
      </w:r>
    </w:p>
    <w:p w:rsidR="00FF3BA0" w:rsidRPr="00E627EE" w:rsidRDefault="00FF3BA0" w:rsidP="00FF3BA0">
      <w:pPr>
        <w:spacing w:line="360" w:lineRule="auto"/>
        <w:ind w:left="709" w:firstLine="426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Норма времени – 2 часа.</w:t>
      </w:r>
    </w:p>
    <w:p w:rsidR="00FF3BA0" w:rsidRPr="00E627EE" w:rsidRDefault="00FF3BA0" w:rsidP="00FF3BA0">
      <w:pPr>
        <w:pStyle w:val="af6"/>
        <w:ind w:left="360"/>
      </w:pPr>
      <w:r w:rsidRPr="00E627EE">
        <w:rPr>
          <w:rFonts w:ascii="Times New Roman" w:hAnsi="Times New Roman" w:cs="Times New Roman"/>
          <w:b/>
          <w:sz w:val="24"/>
          <w:szCs w:val="24"/>
        </w:rPr>
        <w:t>Самостоятельная работа № 2.</w:t>
      </w:r>
      <w:r w:rsidRPr="00E627EE">
        <w:t xml:space="preserve"> 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Содержание информационного стенда </w:t>
      </w:r>
      <w:proofErr w:type="spellStart"/>
      <w:r w:rsidRPr="00E627EE">
        <w:rPr>
          <w:rFonts w:ascii="Times New Roman" w:hAnsi="Times New Roman" w:cs="Times New Roman"/>
          <w:b/>
          <w:sz w:val="24"/>
          <w:szCs w:val="24"/>
        </w:rPr>
        <w:t>ресепшен</w:t>
      </w:r>
      <w:proofErr w:type="spellEnd"/>
    </w:p>
    <w:p w:rsidR="00FF3BA0" w:rsidRPr="00E627EE" w:rsidRDefault="00FF3BA0" w:rsidP="006809FE">
      <w:pPr>
        <w:pStyle w:val="af6"/>
        <w:spacing w:after="0" w:line="240" w:lineRule="auto"/>
        <w:ind w:left="357"/>
        <w:rPr>
          <w:rFonts w:ascii="Times New Roman" w:hAnsi="Times New Roman" w:cs="Times New Roman"/>
        </w:rPr>
      </w:pPr>
      <w:r w:rsidRPr="00E627EE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E627EE">
        <w:rPr>
          <w:b/>
        </w:rPr>
        <w:t>:</w:t>
      </w:r>
    </w:p>
    <w:p w:rsidR="00FF3BA0" w:rsidRPr="00E627EE" w:rsidRDefault="00FF3BA0" w:rsidP="006809FE">
      <w:pPr>
        <w:pStyle w:val="af6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bCs/>
          <w:sz w:val="24"/>
          <w:szCs w:val="24"/>
        </w:rPr>
        <w:t>Изучить  «</w:t>
      </w:r>
      <w:r w:rsidRPr="00E627EE">
        <w:rPr>
          <w:rFonts w:ascii="Times New Roman" w:hAnsi="Times New Roman" w:cs="Times New Roman"/>
          <w:sz w:val="24"/>
          <w:szCs w:val="24"/>
        </w:rPr>
        <w:t>Постановление Правительства РФ от 25 апреля 1997 г. № 490»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627EE">
        <w:rPr>
          <w:rFonts w:ascii="Times New Roman" w:hAnsi="Times New Roman" w:cs="Times New Roman"/>
          <w:sz w:val="24"/>
          <w:szCs w:val="24"/>
        </w:rPr>
        <w:t>п. 2</w:t>
      </w:r>
      <w:r w:rsidRPr="00E627EE">
        <w:t xml:space="preserve"> и </w:t>
      </w:r>
      <w:r w:rsidRPr="00E627EE">
        <w:rPr>
          <w:rFonts w:ascii="Times New Roman" w:hAnsi="Times New Roman" w:cs="Times New Roman"/>
          <w:sz w:val="24"/>
          <w:szCs w:val="24"/>
        </w:rPr>
        <w:t xml:space="preserve">М.А. </w:t>
      </w:r>
      <w:proofErr w:type="spellStart"/>
      <w:r w:rsidRPr="00E627EE">
        <w:rPr>
          <w:rFonts w:ascii="Times New Roman" w:hAnsi="Times New Roman" w:cs="Times New Roman"/>
          <w:sz w:val="24"/>
          <w:szCs w:val="24"/>
        </w:rPr>
        <w:t>Ёхина</w:t>
      </w:r>
      <w:proofErr w:type="spellEnd"/>
      <w:r w:rsidRPr="00E627EE">
        <w:rPr>
          <w:rFonts w:ascii="Times New Roman" w:hAnsi="Times New Roman" w:cs="Times New Roman"/>
          <w:sz w:val="24"/>
          <w:szCs w:val="24"/>
        </w:rPr>
        <w:t xml:space="preserve"> с.203</w:t>
      </w:r>
    </w:p>
    <w:p w:rsidR="00FF3BA0" w:rsidRPr="00E627EE" w:rsidRDefault="00FF3BA0" w:rsidP="006809FE">
      <w:pPr>
        <w:ind w:left="1134"/>
        <w:jc w:val="both"/>
        <w:rPr>
          <w:sz w:val="28"/>
          <w:szCs w:val="28"/>
        </w:rPr>
      </w:pPr>
      <w:r w:rsidRPr="00E627EE">
        <w:rPr>
          <w:sz w:val="24"/>
          <w:szCs w:val="24"/>
        </w:rPr>
        <w:t xml:space="preserve">Используя ресурсы Интернет сформировать электронную </w:t>
      </w:r>
      <w:r w:rsidRPr="00E627EE">
        <w:rPr>
          <w:rFonts w:eastAsia="Calibri"/>
          <w:sz w:val="24"/>
          <w:szCs w:val="24"/>
        </w:rPr>
        <w:t>тематическ</w:t>
      </w:r>
      <w:r w:rsidRPr="00E627EE">
        <w:rPr>
          <w:sz w:val="24"/>
          <w:szCs w:val="24"/>
        </w:rPr>
        <w:t>ую</w:t>
      </w:r>
      <w:r w:rsidRPr="00E627EE">
        <w:rPr>
          <w:rFonts w:eastAsia="Calibri"/>
          <w:sz w:val="24"/>
          <w:szCs w:val="24"/>
        </w:rPr>
        <w:t xml:space="preserve"> папк</w:t>
      </w:r>
      <w:r w:rsidRPr="00E627EE">
        <w:rPr>
          <w:sz w:val="24"/>
          <w:szCs w:val="24"/>
        </w:rPr>
        <w:t xml:space="preserve">у, в состав которой входят разнообразные документы и материалы для информационного стенда </w:t>
      </w:r>
      <w:proofErr w:type="spellStart"/>
      <w:r w:rsidRPr="00E627EE">
        <w:rPr>
          <w:sz w:val="24"/>
          <w:szCs w:val="24"/>
        </w:rPr>
        <w:t>ресепшен</w:t>
      </w:r>
      <w:proofErr w:type="spellEnd"/>
      <w:r w:rsidRPr="00E627EE">
        <w:rPr>
          <w:sz w:val="24"/>
          <w:szCs w:val="24"/>
        </w:rPr>
        <w:t>.</w:t>
      </w:r>
    </w:p>
    <w:p w:rsidR="00FF3BA0" w:rsidRPr="00E627EE" w:rsidRDefault="00FF3BA0" w:rsidP="00680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bCs/>
          <w:sz w:val="24"/>
          <w:szCs w:val="24"/>
        </w:rPr>
      </w:pPr>
      <w:r w:rsidRPr="00E627EE">
        <w:rPr>
          <w:bCs/>
          <w:sz w:val="24"/>
          <w:szCs w:val="24"/>
        </w:rPr>
        <w:t xml:space="preserve">Источник: </w:t>
      </w:r>
    </w:p>
    <w:p w:rsidR="00FF3BA0" w:rsidRPr="00E627EE" w:rsidRDefault="00FF3BA0" w:rsidP="00680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4"/>
          <w:szCs w:val="24"/>
        </w:rPr>
      </w:pPr>
      <w:r w:rsidRPr="00E627EE">
        <w:rPr>
          <w:sz w:val="24"/>
          <w:szCs w:val="24"/>
        </w:rPr>
        <w:t>Постановление Правительства РФ от 25 апреля 1997 г. № 490 «Об утверждении Правил предоставления гостиничных услуг в Российской Федерации.</w:t>
      </w:r>
    </w:p>
    <w:p w:rsidR="00FF3BA0" w:rsidRPr="00E627EE" w:rsidRDefault="00FF3BA0" w:rsidP="00680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firstLine="141"/>
        <w:jc w:val="both"/>
        <w:rPr>
          <w:bCs/>
          <w:sz w:val="24"/>
          <w:szCs w:val="24"/>
        </w:rPr>
      </w:pPr>
      <w:r w:rsidRPr="00E627EE">
        <w:rPr>
          <w:bCs/>
          <w:sz w:val="24"/>
          <w:szCs w:val="24"/>
        </w:rPr>
        <w:t>Все отели России [Электронный ресурс]. – Режим доступа: http://all-hotels.ru</w:t>
      </w:r>
    </w:p>
    <w:p w:rsidR="00FF3BA0" w:rsidRPr="00E627EE" w:rsidRDefault="00FF3BA0" w:rsidP="00680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firstLine="141"/>
        <w:jc w:val="both"/>
        <w:rPr>
          <w:bCs/>
          <w:sz w:val="24"/>
          <w:szCs w:val="24"/>
        </w:rPr>
      </w:pPr>
      <w:r w:rsidRPr="00E627EE">
        <w:rPr>
          <w:bCs/>
          <w:sz w:val="24"/>
          <w:szCs w:val="24"/>
        </w:rPr>
        <w:t xml:space="preserve">Новости гостиниц [Электронный ресурс]. – Режим доступа: </w:t>
      </w:r>
      <w:hyperlink r:id="rId9" w:history="1">
        <w:r w:rsidRPr="00E627EE">
          <w:rPr>
            <w:rStyle w:val="afc"/>
            <w:bCs/>
            <w:color w:val="auto"/>
            <w:sz w:val="24"/>
            <w:szCs w:val="24"/>
          </w:rPr>
          <w:t>www.hotelnews.ru</w:t>
        </w:r>
      </w:hyperlink>
    </w:p>
    <w:p w:rsidR="00FF3BA0" w:rsidRPr="00E627EE" w:rsidRDefault="00FF3BA0" w:rsidP="006809FE">
      <w:pPr>
        <w:spacing w:line="360" w:lineRule="auto"/>
        <w:ind w:left="1134"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Норма времени – 4 часа.</w:t>
      </w:r>
    </w:p>
    <w:p w:rsidR="00FF3BA0" w:rsidRPr="00E627EE" w:rsidRDefault="00FF3BA0" w:rsidP="003E456D">
      <w:pPr>
        <w:pStyle w:val="a9"/>
        <w:ind w:firstLine="709"/>
        <w:rPr>
          <w:szCs w:val="28"/>
        </w:rPr>
      </w:pPr>
    </w:p>
    <w:p w:rsidR="00FF3BA0" w:rsidRPr="00E627EE" w:rsidRDefault="00FF3BA0" w:rsidP="00E270EF">
      <w:pPr>
        <w:pStyle w:val="af6"/>
        <w:ind w:left="360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b/>
          <w:sz w:val="24"/>
          <w:szCs w:val="24"/>
        </w:rPr>
        <w:t>Самостоятельная работа № 3.</w:t>
      </w:r>
      <w:r w:rsidRPr="00E627EE">
        <w:t xml:space="preserve"> </w:t>
      </w:r>
      <w:r w:rsidRPr="00E627EE">
        <w:rPr>
          <w:rFonts w:ascii="Times New Roman" w:hAnsi="Times New Roman" w:cs="Times New Roman"/>
          <w:sz w:val="24"/>
          <w:szCs w:val="24"/>
        </w:rPr>
        <w:t>Правила техники безопасности и противопожарной безопасности.</w:t>
      </w:r>
    </w:p>
    <w:p w:rsidR="00FF3BA0" w:rsidRPr="00E627EE" w:rsidRDefault="00FF3BA0" w:rsidP="006809FE">
      <w:pPr>
        <w:tabs>
          <w:tab w:val="left" w:pos="426"/>
        </w:tabs>
        <w:ind w:left="426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1.</w:t>
      </w:r>
    </w:p>
    <w:p w:rsidR="00FF3BA0" w:rsidRPr="00E627EE" w:rsidRDefault="00FF3BA0" w:rsidP="006809FE">
      <w:pPr>
        <w:tabs>
          <w:tab w:val="left" w:pos="426"/>
        </w:tabs>
        <w:ind w:left="426"/>
        <w:jc w:val="both"/>
        <w:rPr>
          <w:bCs/>
          <w:sz w:val="24"/>
          <w:szCs w:val="24"/>
          <w:lang w:eastAsia="ru-RU"/>
        </w:rPr>
      </w:pPr>
      <w:r w:rsidRPr="00E627EE">
        <w:rPr>
          <w:bCs/>
          <w:sz w:val="24"/>
          <w:szCs w:val="24"/>
          <w:lang w:eastAsia="ru-RU"/>
        </w:rPr>
        <w:t>Изучить материалы «</w:t>
      </w:r>
      <w:r w:rsidRPr="00E627EE">
        <w:rPr>
          <w:sz w:val="24"/>
          <w:szCs w:val="24"/>
        </w:rPr>
        <w:t>Правила техники безопасности</w:t>
      </w:r>
      <w:r w:rsidRPr="00E627EE">
        <w:rPr>
          <w:bCs/>
          <w:sz w:val="24"/>
          <w:szCs w:val="24"/>
          <w:lang w:eastAsia="ru-RU"/>
        </w:rPr>
        <w:t>»</w:t>
      </w:r>
    </w:p>
    <w:p w:rsidR="00FF3BA0" w:rsidRPr="00E627EE" w:rsidRDefault="00FF3BA0" w:rsidP="006809FE">
      <w:pPr>
        <w:tabs>
          <w:tab w:val="left" w:pos="426"/>
        </w:tabs>
        <w:ind w:left="426"/>
        <w:jc w:val="both"/>
        <w:rPr>
          <w:bCs/>
          <w:sz w:val="24"/>
          <w:szCs w:val="24"/>
          <w:lang w:eastAsia="ru-RU"/>
        </w:rPr>
      </w:pPr>
      <w:r w:rsidRPr="00E627EE">
        <w:rPr>
          <w:bCs/>
          <w:sz w:val="24"/>
          <w:szCs w:val="24"/>
          <w:lang w:eastAsia="ru-RU"/>
        </w:rPr>
        <w:t>Сдать зачет.</w:t>
      </w:r>
    </w:p>
    <w:p w:rsidR="00FF3BA0" w:rsidRPr="00E627EE" w:rsidRDefault="00E270EF" w:rsidP="006809FE">
      <w:pPr>
        <w:ind w:left="1134"/>
        <w:jc w:val="both"/>
        <w:rPr>
          <w:b/>
          <w:bCs/>
          <w:i/>
          <w:sz w:val="24"/>
          <w:szCs w:val="24"/>
          <w:lang w:eastAsia="ru-RU"/>
        </w:rPr>
      </w:pPr>
      <w:r w:rsidRPr="00E627EE">
        <w:rPr>
          <w:b/>
          <w:bCs/>
          <w:i/>
          <w:sz w:val="24"/>
          <w:szCs w:val="24"/>
          <w:lang w:eastAsia="ru-RU"/>
        </w:rPr>
        <w:t>В</w:t>
      </w:r>
      <w:r w:rsidR="00FF3BA0" w:rsidRPr="00E627EE">
        <w:rPr>
          <w:b/>
          <w:bCs/>
          <w:i/>
          <w:sz w:val="24"/>
          <w:szCs w:val="24"/>
          <w:lang w:eastAsia="ru-RU"/>
        </w:rPr>
        <w:t>опросы к зачету:</w:t>
      </w:r>
    </w:p>
    <w:p w:rsidR="00FF3BA0" w:rsidRPr="00E627EE" w:rsidRDefault="00FF3BA0" w:rsidP="006809FE">
      <w:pPr>
        <w:numPr>
          <w:ilvl w:val="0"/>
          <w:numId w:val="36"/>
        </w:numPr>
        <w:ind w:left="1134"/>
        <w:jc w:val="both"/>
        <w:rPr>
          <w:bCs/>
          <w:sz w:val="24"/>
          <w:szCs w:val="24"/>
          <w:lang w:eastAsia="ru-RU"/>
        </w:rPr>
      </w:pPr>
      <w:r w:rsidRPr="00E627EE">
        <w:rPr>
          <w:rFonts w:ascii="Times New Roman CYR" w:hAnsi="Times New Roman CYR" w:cs="Times New Roman CYR"/>
          <w:sz w:val="24"/>
          <w:szCs w:val="24"/>
        </w:rPr>
        <w:t>Техника безопасности работы горничной</w:t>
      </w:r>
    </w:p>
    <w:p w:rsidR="00FF3BA0" w:rsidRPr="00E627EE" w:rsidRDefault="00FF3BA0" w:rsidP="006809FE">
      <w:pPr>
        <w:numPr>
          <w:ilvl w:val="0"/>
          <w:numId w:val="36"/>
        </w:numPr>
        <w:ind w:left="1134"/>
        <w:jc w:val="both"/>
        <w:rPr>
          <w:bCs/>
          <w:sz w:val="24"/>
          <w:szCs w:val="24"/>
          <w:lang w:eastAsia="ru-RU"/>
        </w:rPr>
      </w:pPr>
      <w:r w:rsidRPr="00E627EE">
        <w:rPr>
          <w:rFonts w:ascii="Times New Roman CYR" w:hAnsi="Times New Roman CYR" w:cs="Times New Roman CYR"/>
          <w:sz w:val="24"/>
          <w:szCs w:val="24"/>
        </w:rPr>
        <w:lastRenderedPageBreak/>
        <w:t>Техника безопасности при работе с химическими веществами и электрооборудованием</w:t>
      </w:r>
    </w:p>
    <w:p w:rsidR="00FF3BA0" w:rsidRPr="00E627EE" w:rsidRDefault="00FF3BA0" w:rsidP="006809FE">
      <w:pPr>
        <w:numPr>
          <w:ilvl w:val="0"/>
          <w:numId w:val="36"/>
        </w:numPr>
        <w:autoSpaceDE w:val="0"/>
        <w:autoSpaceDN w:val="0"/>
        <w:adjustRightInd w:val="0"/>
        <w:ind w:left="1134"/>
        <w:jc w:val="both"/>
        <w:rPr>
          <w:rFonts w:ascii="Times New Roman CYR" w:hAnsi="Times New Roman CYR" w:cs="Times New Roman CYR"/>
          <w:sz w:val="24"/>
          <w:szCs w:val="24"/>
        </w:rPr>
      </w:pPr>
      <w:r w:rsidRPr="00E627EE">
        <w:rPr>
          <w:rFonts w:ascii="Times New Roman CYR" w:hAnsi="Times New Roman CYR" w:cs="Times New Roman CYR"/>
          <w:sz w:val="24"/>
          <w:szCs w:val="24"/>
        </w:rPr>
        <w:t>Предупреждение заболеваний, передающихся через кровь</w:t>
      </w:r>
    </w:p>
    <w:p w:rsidR="00FF3BA0" w:rsidRPr="00E627EE" w:rsidRDefault="00FF3BA0" w:rsidP="006809FE">
      <w:pPr>
        <w:numPr>
          <w:ilvl w:val="0"/>
          <w:numId w:val="36"/>
        </w:numPr>
        <w:autoSpaceDE w:val="0"/>
        <w:autoSpaceDN w:val="0"/>
        <w:adjustRightInd w:val="0"/>
        <w:ind w:left="1134"/>
        <w:jc w:val="both"/>
        <w:rPr>
          <w:rFonts w:ascii="Times New Roman CYR" w:hAnsi="Times New Roman CYR" w:cs="Times New Roman CYR"/>
          <w:sz w:val="24"/>
          <w:szCs w:val="24"/>
        </w:rPr>
      </w:pPr>
      <w:r w:rsidRPr="00E627EE">
        <w:rPr>
          <w:rFonts w:ascii="Times New Roman CYR" w:hAnsi="Times New Roman CYR" w:cs="Times New Roman CYR"/>
          <w:sz w:val="24"/>
          <w:szCs w:val="24"/>
        </w:rPr>
        <w:t>Предупреждение падений</w:t>
      </w:r>
    </w:p>
    <w:p w:rsidR="00FF3BA0" w:rsidRPr="00E627EE" w:rsidRDefault="00FF3BA0" w:rsidP="006809FE">
      <w:pPr>
        <w:numPr>
          <w:ilvl w:val="0"/>
          <w:numId w:val="36"/>
        </w:numPr>
        <w:ind w:left="1134"/>
        <w:jc w:val="both"/>
        <w:rPr>
          <w:rFonts w:ascii="Times New Roman CYR" w:hAnsi="Times New Roman CYR" w:cs="Times New Roman CYR"/>
          <w:sz w:val="24"/>
          <w:szCs w:val="24"/>
        </w:rPr>
      </w:pPr>
      <w:r w:rsidRPr="00E627EE">
        <w:rPr>
          <w:rFonts w:ascii="Times New Roman CYR" w:hAnsi="Times New Roman CYR" w:cs="Times New Roman CYR"/>
          <w:sz w:val="24"/>
          <w:szCs w:val="24"/>
        </w:rPr>
        <w:t>Предупреждение травм, связанных с поднятием тяжестей и транспортировкой грузов</w:t>
      </w:r>
    </w:p>
    <w:p w:rsidR="00FF3BA0" w:rsidRPr="00E627EE" w:rsidRDefault="00FF3BA0" w:rsidP="00680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rFonts w:eastAsia="Calibri"/>
          <w:bCs/>
          <w:sz w:val="24"/>
          <w:szCs w:val="24"/>
        </w:rPr>
      </w:pPr>
      <w:r w:rsidRPr="00E627EE">
        <w:rPr>
          <w:bCs/>
          <w:sz w:val="24"/>
          <w:szCs w:val="24"/>
        </w:rPr>
        <w:t xml:space="preserve">Источник: </w:t>
      </w:r>
    </w:p>
    <w:p w:rsidR="00FF3BA0" w:rsidRPr="00E627EE" w:rsidRDefault="00FF3BA0" w:rsidP="006809FE">
      <w:pPr>
        <w:ind w:left="1134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раздаточный материал</w:t>
      </w:r>
    </w:p>
    <w:p w:rsidR="00FF3BA0" w:rsidRPr="00E627EE" w:rsidRDefault="00FF3BA0" w:rsidP="006809FE">
      <w:pPr>
        <w:ind w:left="1134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Норма времени – 4 часа.</w:t>
      </w:r>
    </w:p>
    <w:p w:rsidR="00FF3BA0" w:rsidRPr="00E627EE" w:rsidRDefault="00FF3BA0" w:rsidP="006809FE">
      <w:pPr>
        <w:ind w:left="426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2.</w:t>
      </w:r>
    </w:p>
    <w:p w:rsidR="00FF3BA0" w:rsidRPr="00E627EE" w:rsidRDefault="00FF3BA0" w:rsidP="006809FE">
      <w:pPr>
        <w:ind w:left="426"/>
        <w:jc w:val="both"/>
        <w:rPr>
          <w:bCs/>
          <w:sz w:val="24"/>
          <w:szCs w:val="24"/>
          <w:lang w:eastAsia="ru-RU"/>
        </w:rPr>
      </w:pPr>
      <w:r w:rsidRPr="00E627EE">
        <w:rPr>
          <w:bCs/>
          <w:sz w:val="24"/>
          <w:szCs w:val="24"/>
          <w:lang w:eastAsia="ru-RU"/>
        </w:rPr>
        <w:t xml:space="preserve">Изучить материалы «Организация мер по обеспечению пожарной безопасности в гостиницах». </w:t>
      </w:r>
    </w:p>
    <w:p w:rsidR="00FF3BA0" w:rsidRPr="00E627EE" w:rsidRDefault="00FF3BA0" w:rsidP="00680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eastAsia="Calibri"/>
          <w:bCs/>
          <w:sz w:val="24"/>
          <w:szCs w:val="24"/>
        </w:rPr>
      </w:pPr>
      <w:r w:rsidRPr="00E627EE">
        <w:rPr>
          <w:bCs/>
          <w:sz w:val="24"/>
          <w:szCs w:val="24"/>
        </w:rPr>
        <w:t xml:space="preserve">Источник: </w:t>
      </w:r>
    </w:p>
    <w:p w:rsidR="00FF3BA0" w:rsidRPr="00E627EE" w:rsidRDefault="00FF3BA0" w:rsidP="006809FE">
      <w:pPr>
        <w:ind w:left="426"/>
        <w:jc w:val="both"/>
        <w:rPr>
          <w:bCs/>
          <w:sz w:val="24"/>
          <w:szCs w:val="24"/>
          <w:lang w:eastAsia="ru-RU"/>
        </w:rPr>
      </w:pPr>
      <w:r w:rsidRPr="00E627EE">
        <w:rPr>
          <w:bCs/>
          <w:sz w:val="24"/>
          <w:szCs w:val="24"/>
          <w:lang w:eastAsia="ru-RU"/>
        </w:rPr>
        <w:t>лекции, КП «Менеджер»</w:t>
      </w:r>
    </w:p>
    <w:p w:rsidR="00FF3BA0" w:rsidRPr="00E627EE" w:rsidRDefault="00FF3BA0" w:rsidP="006809FE">
      <w:pPr>
        <w:ind w:left="426"/>
        <w:jc w:val="both"/>
        <w:rPr>
          <w:rFonts w:eastAsia="Calibri"/>
          <w:sz w:val="28"/>
          <w:szCs w:val="28"/>
        </w:rPr>
      </w:pPr>
      <w:r w:rsidRPr="00E627EE">
        <w:rPr>
          <w:sz w:val="24"/>
          <w:szCs w:val="24"/>
        </w:rPr>
        <w:t>Сделать опорный конспект</w:t>
      </w:r>
    </w:p>
    <w:p w:rsidR="00FF3BA0" w:rsidRPr="00E627EE" w:rsidRDefault="00FF3BA0" w:rsidP="003E456D">
      <w:pPr>
        <w:pStyle w:val="a9"/>
        <w:ind w:firstLine="709"/>
        <w:rPr>
          <w:szCs w:val="28"/>
        </w:rPr>
      </w:pPr>
    </w:p>
    <w:p w:rsidR="00FF3BA0" w:rsidRPr="00E627EE" w:rsidRDefault="00FF3BA0" w:rsidP="00FF3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E627EE">
        <w:rPr>
          <w:b/>
          <w:bCs/>
          <w:sz w:val="24"/>
          <w:szCs w:val="24"/>
        </w:rPr>
        <w:t xml:space="preserve">Тема 1.2. </w:t>
      </w:r>
      <w:r w:rsidRPr="00E627EE">
        <w:rPr>
          <w:sz w:val="24"/>
          <w:szCs w:val="24"/>
        </w:rPr>
        <w:t>Обслуживание клиентов</w:t>
      </w:r>
    </w:p>
    <w:p w:rsidR="00FF3BA0" w:rsidRPr="00E627EE" w:rsidRDefault="00FF3BA0" w:rsidP="00FF3BA0">
      <w:pPr>
        <w:ind w:left="360"/>
        <w:rPr>
          <w:bCs/>
          <w:sz w:val="24"/>
          <w:szCs w:val="24"/>
        </w:rPr>
      </w:pPr>
      <w:r w:rsidRPr="00E627EE">
        <w:rPr>
          <w:b/>
          <w:sz w:val="24"/>
          <w:szCs w:val="24"/>
        </w:rPr>
        <w:t>Самостоятельная работа № 4.</w:t>
      </w:r>
      <w:r w:rsidRPr="00E627EE">
        <w:rPr>
          <w:bCs/>
          <w:sz w:val="24"/>
          <w:szCs w:val="24"/>
        </w:rPr>
        <w:t xml:space="preserve"> Алгоритм поведения персонала в конфликтных ситуациях </w:t>
      </w:r>
    </w:p>
    <w:p w:rsidR="00E270EF" w:rsidRPr="00E627EE" w:rsidRDefault="00E270EF" w:rsidP="00E270EF">
      <w:pPr>
        <w:pStyle w:val="af6"/>
        <w:spacing w:after="0" w:line="240" w:lineRule="auto"/>
        <w:ind w:left="357"/>
        <w:rPr>
          <w:rFonts w:ascii="Times New Roman" w:hAnsi="Times New Roman" w:cs="Times New Roman"/>
        </w:rPr>
      </w:pPr>
      <w:r w:rsidRPr="00E627EE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E627EE">
        <w:rPr>
          <w:b/>
        </w:rPr>
        <w:t>:</w:t>
      </w:r>
    </w:p>
    <w:p w:rsidR="00FF3BA0" w:rsidRPr="00E627EE" w:rsidRDefault="00FF3BA0" w:rsidP="00E270EF">
      <w:pPr>
        <w:ind w:left="426"/>
        <w:rPr>
          <w:bCs/>
          <w:sz w:val="24"/>
          <w:szCs w:val="24"/>
          <w:lang w:eastAsia="ru-RU"/>
        </w:rPr>
      </w:pPr>
      <w:r w:rsidRPr="00E627EE">
        <w:rPr>
          <w:bCs/>
          <w:sz w:val="24"/>
          <w:szCs w:val="24"/>
          <w:lang w:eastAsia="ru-RU"/>
        </w:rPr>
        <w:t xml:space="preserve">Изучить материалы </w:t>
      </w:r>
    </w:p>
    <w:p w:rsidR="00FF3BA0" w:rsidRPr="00E627EE" w:rsidRDefault="00FF3BA0" w:rsidP="00E270EF">
      <w:pPr>
        <w:ind w:left="426"/>
        <w:rPr>
          <w:rFonts w:eastAsia="Calibri"/>
          <w:sz w:val="24"/>
          <w:szCs w:val="24"/>
        </w:rPr>
      </w:pPr>
      <w:r w:rsidRPr="00E627EE">
        <w:rPr>
          <w:rFonts w:eastAsia="Calibri"/>
          <w:sz w:val="24"/>
          <w:szCs w:val="24"/>
        </w:rPr>
        <w:t xml:space="preserve">Составить </w:t>
      </w:r>
      <w:r w:rsidRPr="00E627EE">
        <w:rPr>
          <w:sz w:val="24"/>
          <w:szCs w:val="24"/>
        </w:rPr>
        <w:t xml:space="preserve">письменно </w:t>
      </w:r>
      <w:r w:rsidRPr="00E627EE">
        <w:rPr>
          <w:rFonts w:eastAsia="Calibri"/>
          <w:sz w:val="24"/>
          <w:szCs w:val="24"/>
        </w:rPr>
        <w:t>алгоритм</w:t>
      </w:r>
      <w:r w:rsidRPr="00E627EE">
        <w:rPr>
          <w:sz w:val="24"/>
          <w:szCs w:val="24"/>
        </w:rPr>
        <w:t xml:space="preserve"> действий персонала при предъявлении устной претензии</w:t>
      </w:r>
    </w:p>
    <w:p w:rsidR="00FF3BA0" w:rsidRPr="00E627EE" w:rsidRDefault="00FF3BA0" w:rsidP="00E270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eastAsia="Calibri"/>
          <w:bCs/>
          <w:sz w:val="24"/>
          <w:szCs w:val="24"/>
        </w:rPr>
      </w:pPr>
      <w:r w:rsidRPr="00E627EE">
        <w:rPr>
          <w:bCs/>
          <w:sz w:val="24"/>
          <w:szCs w:val="24"/>
        </w:rPr>
        <w:t xml:space="preserve">Источник: </w:t>
      </w:r>
    </w:p>
    <w:p w:rsidR="00FF3BA0" w:rsidRPr="00E627EE" w:rsidRDefault="00E270EF" w:rsidP="00E270EF">
      <w:pPr>
        <w:ind w:left="426"/>
        <w:rPr>
          <w:sz w:val="24"/>
          <w:szCs w:val="24"/>
        </w:rPr>
      </w:pPr>
      <w:r w:rsidRPr="00E627EE">
        <w:rPr>
          <w:sz w:val="24"/>
          <w:szCs w:val="24"/>
        </w:rPr>
        <w:t>раздаточный материал</w:t>
      </w:r>
      <w:r w:rsidR="00FF3BA0" w:rsidRPr="00E627EE">
        <w:rPr>
          <w:sz w:val="24"/>
          <w:szCs w:val="24"/>
        </w:rPr>
        <w:t xml:space="preserve"> </w:t>
      </w:r>
      <w:r w:rsidRPr="00E627EE">
        <w:rPr>
          <w:sz w:val="24"/>
          <w:szCs w:val="24"/>
        </w:rPr>
        <w:t>(</w:t>
      </w:r>
      <w:proofErr w:type="spellStart"/>
      <w:r w:rsidR="00FF3BA0" w:rsidRPr="00E627EE">
        <w:rPr>
          <w:rFonts w:eastAsia="Calibri"/>
          <w:sz w:val="24"/>
          <w:szCs w:val="24"/>
        </w:rPr>
        <w:t>Чекмарева</w:t>
      </w:r>
      <w:proofErr w:type="spellEnd"/>
      <w:r w:rsidR="00FF3BA0" w:rsidRPr="00E627EE">
        <w:rPr>
          <w:rFonts w:eastAsia="Calibri"/>
          <w:sz w:val="24"/>
          <w:szCs w:val="24"/>
        </w:rPr>
        <w:t>, 4.1</w:t>
      </w:r>
      <w:r w:rsidRPr="00E627EE">
        <w:rPr>
          <w:rFonts w:eastAsia="Calibri"/>
          <w:sz w:val="24"/>
          <w:szCs w:val="24"/>
        </w:rPr>
        <w:t>)</w:t>
      </w:r>
    </w:p>
    <w:p w:rsidR="00FF3BA0" w:rsidRPr="00E627EE" w:rsidRDefault="00FF3BA0" w:rsidP="00E270EF">
      <w:pPr>
        <w:ind w:left="426"/>
        <w:jc w:val="both"/>
        <w:rPr>
          <w:sz w:val="24"/>
          <w:szCs w:val="24"/>
        </w:rPr>
      </w:pPr>
    </w:p>
    <w:p w:rsidR="00FF3BA0" w:rsidRPr="00E627EE" w:rsidRDefault="00FF3BA0" w:rsidP="00E270EF">
      <w:pPr>
        <w:ind w:left="426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Норма времени – 2 часа.</w:t>
      </w:r>
    </w:p>
    <w:p w:rsidR="00E31585" w:rsidRPr="00E627EE" w:rsidRDefault="00E31585" w:rsidP="00365D81">
      <w:pPr>
        <w:rPr>
          <w:sz w:val="24"/>
          <w:szCs w:val="24"/>
        </w:rPr>
      </w:pPr>
    </w:p>
    <w:p w:rsidR="00E31585" w:rsidRPr="00E627EE" w:rsidRDefault="00E31585" w:rsidP="006809FE">
      <w:pPr>
        <w:ind w:firstLine="720"/>
        <w:rPr>
          <w:sz w:val="24"/>
          <w:szCs w:val="24"/>
        </w:rPr>
      </w:pPr>
      <w:r w:rsidRPr="00E627EE">
        <w:rPr>
          <w:b/>
          <w:sz w:val="24"/>
          <w:szCs w:val="24"/>
        </w:rPr>
        <w:t xml:space="preserve">Критерии оценки: </w:t>
      </w:r>
    </w:p>
    <w:p w:rsidR="00646D5D" w:rsidRPr="00E627EE" w:rsidRDefault="00646D5D" w:rsidP="006809FE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Оценка </w:t>
      </w:r>
      <w:r w:rsidRPr="00E627EE">
        <w:rPr>
          <w:b/>
          <w:sz w:val="24"/>
          <w:szCs w:val="24"/>
        </w:rPr>
        <w:t xml:space="preserve">«отлично» </w:t>
      </w:r>
      <w:r w:rsidRPr="00E627EE">
        <w:rPr>
          <w:sz w:val="24"/>
          <w:szCs w:val="24"/>
        </w:rPr>
        <w:t xml:space="preserve">выставляется студенту, который </w:t>
      </w:r>
      <w:r w:rsidRPr="00E627EE">
        <w:rPr>
          <w:rFonts w:eastAsiaTheme="minorHAnsi"/>
          <w:sz w:val="24"/>
          <w:szCs w:val="24"/>
          <w:lang w:eastAsia="en-US"/>
        </w:rPr>
        <w:t>глубоко и прочно усвоил программный материал в полном объеме,</w:t>
      </w:r>
      <w:r w:rsidRPr="00E627EE">
        <w:rPr>
          <w:sz w:val="24"/>
          <w:szCs w:val="24"/>
        </w:rPr>
        <w:t xml:space="preserve"> </w:t>
      </w:r>
      <w:r w:rsidRPr="00E627EE">
        <w:rPr>
          <w:rFonts w:eastAsiaTheme="minorHAnsi"/>
          <w:sz w:val="24"/>
          <w:szCs w:val="24"/>
          <w:lang w:eastAsia="en-US"/>
        </w:rPr>
        <w:t>свободно ориентируется в его</w:t>
      </w:r>
      <w:r w:rsidRPr="00E627EE">
        <w:rPr>
          <w:sz w:val="24"/>
          <w:szCs w:val="24"/>
        </w:rPr>
        <w:t xml:space="preserve"> </w:t>
      </w:r>
      <w:r w:rsidRPr="00E627EE">
        <w:rPr>
          <w:rFonts w:eastAsiaTheme="minorHAnsi"/>
          <w:sz w:val="24"/>
          <w:szCs w:val="24"/>
          <w:lang w:eastAsia="en-US"/>
        </w:rPr>
        <w:t xml:space="preserve">внутренней структуре, четко </w:t>
      </w:r>
      <w:r w:rsidR="00DE6475" w:rsidRPr="00E627EE">
        <w:rPr>
          <w:rFonts w:eastAsiaTheme="minorHAnsi"/>
          <w:sz w:val="24"/>
          <w:szCs w:val="24"/>
          <w:lang w:eastAsia="en-US"/>
        </w:rPr>
        <w:t>выполняет действия по расчетам времени по видам уборки</w:t>
      </w:r>
      <w:r w:rsidRPr="00E627EE">
        <w:rPr>
          <w:rFonts w:eastAsiaTheme="minorHAnsi"/>
          <w:sz w:val="24"/>
          <w:szCs w:val="24"/>
          <w:lang w:eastAsia="en-US"/>
        </w:rPr>
        <w:t>;</w:t>
      </w:r>
      <w:r w:rsidRPr="00E627EE">
        <w:rPr>
          <w:sz w:val="24"/>
          <w:szCs w:val="24"/>
        </w:rPr>
        <w:t xml:space="preserve"> </w:t>
      </w:r>
      <w:r w:rsidRPr="00E627EE">
        <w:rPr>
          <w:rFonts w:eastAsiaTheme="minorHAnsi"/>
          <w:sz w:val="24"/>
          <w:szCs w:val="24"/>
          <w:lang w:eastAsia="en-US"/>
        </w:rPr>
        <w:t xml:space="preserve">самостоятельно </w:t>
      </w:r>
      <w:r w:rsidR="003E456D" w:rsidRPr="00E627EE">
        <w:rPr>
          <w:rFonts w:eastAsiaTheme="minorHAnsi"/>
          <w:sz w:val="24"/>
          <w:szCs w:val="24"/>
          <w:lang w:eastAsia="en-US"/>
        </w:rPr>
        <w:t xml:space="preserve">решает и </w:t>
      </w:r>
      <w:r w:rsidRPr="00E627EE">
        <w:rPr>
          <w:rFonts w:eastAsiaTheme="minorHAnsi"/>
          <w:sz w:val="24"/>
          <w:szCs w:val="24"/>
          <w:lang w:eastAsia="en-US"/>
        </w:rPr>
        <w:t>придумывает такие примеры;</w:t>
      </w:r>
    </w:p>
    <w:p w:rsidR="00646D5D" w:rsidRPr="00E627EE" w:rsidRDefault="00646D5D" w:rsidP="006809FE">
      <w:pPr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627EE">
        <w:rPr>
          <w:sz w:val="24"/>
          <w:szCs w:val="24"/>
        </w:rPr>
        <w:t xml:space="preserve">Оценка </w:t>
      </w:r>
      <w:r w:rsidRPr="00E627EE">
        <w:rPr>
          <w:b/>
          <w:sz w:val="24"/>
          <w:szCs w:val="24"/>
        </w:rPr>
        <w:t xml:space="preserve">«хорошо» </w:t>
      </w:r>
      <w:r w:rsidRPr="00E627EE">
        <w:rPr>
          <w:rFonts w:eastAsiaTheme="minorHAnsi"/>
          <w:sz w:val="24"/>
          <w:szCs w:val="24"/>
          <w:lang w:eastAsia="en-US"/>
        </w:rPr>
        <w:t xml:space="preserve">выставляется студенту, который твердо усвоил программный материал, грамотно и </w:t>
      </w:r>
      <w:r w:rsidR="00DE6475" w:rsidRPr="00E627EE">
        <w:rPr>
          <w:rFonts w:eastAsiaTheme="minorHAnsi"/>
          <w:sz w:val="24"/>
          <w:szCs w:val="24"/>
          <w:lang w:eastAsia="en-US"/>
        </w:rPr>
        <w:t>выполняет действия</w:t>
      </w:r>
      <w:r w:rsidRPr="00E627EE">
        <w:rPr>
          <w:rFonts w:eastAsiaTheme="minorHAnsi"/>
          <w:sz w:val="24"/>
          <w:szCs w:val="24"/>
          <w:lang w:eastAsia="en-US"/>
        </w:rPr>
        <w:t xml:space="preserve"> без существенных ошибок, с небольшими погрешностями приводит формулировки определений, по ходу </w:t>
      </w:r>
      <w:r w:rsidR="00DE6475" w:rsidRPr="00E627EE">
        <w:rPr>
          <w:rFonts w:eastAsiaTheme="minorHAnsi"/>
          <w:sz w:val="24"/>
          <w:szCs w:val="24"/>
          <w:lang w:eastAsia="en-US"/>
        </w:rPr>
        <w:t>решения</w:t>
      </w:r>
      <w:r w:rsidRPr="00E627EE">
        <w:rPr>
          <w:rFonts w:eastAsiaTheme="minorHAnsi"/>
          <w:sz w:val="24"/>
          <w:szCs w:val="24"/>
          <w:lang w:eastAsia="en-US"/>
        </w:rPr>
        <w:t xml:space="preserve"> допускает небольшие </w:t>
      </w:r>
      <w:r w:rsidR="00DE6475" w:rsidRPr="00E627EE">
        <w:rPr>
          <w:rFonts w:eastAsiaTheme="minorHAnsi"/>
          <w:sz w:val="24"/>
          <w:szCs w:val="24"/>
          <w:lang w:eastAsia="en-US"/>
        </w:rPr>
        <w:t>консультации</w:t>
      </w:r>
      <w:r w:rsidRPr="00E627EE">
        <w:rPr>
          <w:rFonts w:eastAsiaTheme="minorHAnsi"/>
          <w:sz w:val="24"/>
          <w:szCs w:val="24"/>
          <w:lang w:eastAsia="en-US"/>
        </w:rPr>
        <w:t xml:space="preserve">, </w:t>
      </w:r>
      <w:r w:rsidR="00DE6475" w:rsidRPr="00E627EE">
        <w:rPr>
          <w:rFonts w:eastAsiaTheme="minorHAnsi"/>
          <w:sz w:val="24"/>
          <w:szCs w:val="24"/>
          <w:lang w:eastAsia="en-US"/>
        </w:rPr>
        <w:t>касающиеся</w:t>
      </w:r>
      <w:r w:rsidRPr="00E627EE">
        <w:rPr>
          <w:rFonts w:eastAsiaTheme="minorHAnsi"/>
          <w:sz w:val="24"/>
          <w:szCs w:val="24"/>
          <w:lang w:eastAsia="en-US"/>
        </w:rPr>
        <w:t xml:space="preserve"> содержания ответа.</w:t>
      </w:r>
    </w:p>
    <w:p w:rsidR="00646D5D" w:rsidRPr="00E627EE" w:rsidRDefault="00646D5D" w:rsidP="006809FE">
      <w:pPr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627EE">
        <w:rPr>
          <w:rFonts w:eastAsiaTheme="minorHAnsi"/>
          <w:sz w:val="24"/>
          <w:szCs w:val="24"/>
          <w:lang w:eastAsia="en-US"/>
        </w:rPr>
        <w:t xml:space="preserve">Оценка </w:t>
      </w:r>
      <w:r w:rsidRPr="00E627EE">
        <w:rPr>
          <w:rFonts w:eastAsiaTheme="minorHAnsi"/>
          <w:b/>
          <w:sz w:val="24"/>
          <w:szCs w:val="24"/>
          <w:lang w:eastAsia="en-US"/>
        </w:rPr>
        <w:t>«удовлетворительно»</w:t>
      </w:r>
      <w:r w:rsidRPr="00E627EE">
        <w:rPr>
          <w:rFonts w:eastAsiaTheme="minorHAnsi"/>
          <w:sz w:val="24"/>
          <w:szCs w:val="24"/>
          <w:lang w:eastAsia="en-US"/>
        </w:rPr>
        <w:t xml:space="preserve"> выставляется студенту, который не совсем твердо владеет материалом, знает основные теоретические положения изучаемого курса, </w:t>
      </w:r>
      <w:r w:rsidR="00DE6475" w:rsidRPr="00E627EE">
        <w:rPr>
          <w:rFonts w:eastAsiaTheme="minorHAnsi"/>
          <w:sz w:val="24"/>
          <w:szCs w:val="24"/>
          <w:lang w:eastAsia="en-US"/>
        </w:rPr>
        <w:t xml:space="preserve">но </w:t>
      </w:r>
      <w:r w:rsidRPr="00E627EE">
        <w:rPr>
          <w:rFonts w:eastAsiaTheme="minorHAnsi"/>
          <w:sz w:val="24"/>
          <w:szCs w:val="24"/>
          <w:lang w:eastAsia="en-US"/>
        </w:rPr>
        <w:t xml:space="preserve"> при </w:t>
      </w:r>
      <w:r w:rsidR="00DE6475" w:rsidRPr="00E627EE">
        <w:rPr>
          <w:rFonts w:eastAsiaTheme="minorHAnsi"/>
          <w:sz w:val="24"/>
          <w:szCs w:val="24"/>
          <w:lang w:eastAsia="en-US"/>
        </w:rPr>
        <w:t>расчетах</w:t>
      </w:r>
      <w:r w:rsidRPr="00E627EE">
        <w:rPr>
          <w:rFonts w:eastAsiaTheme="minorHAnsi"/>
          <w:sz w:val="24"/>
          <w:szCs w:val="24"/>
          <w:lang w:eastAsia="en-US"/>
        </w:rPr>
        <w:t xml:space="preserve"> допускает е погрешности, искажения логической последовательности;</w:t>
      </w:r>
    </w:p>
    <w:p w:rsidR="00646D5D" w:rsidRPr="00E627EE" w:rsidRDefault="00646D5D" w:rsidP="00365D81">
      <w:pPr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627EE">
        <w:rPr>
          <w:sz w:val="24"/>
          <w:szCs w:val="24"/>
        </w:rPr>
        <w:t xml:space="preserve">Оценка </w:t>
      </w:r>
      <w:r w:rsidRPr="00E627EE">
        <w:rPr>
          <w:b/>
          <w:sz w:val="24"/>
          <w:szCs w:val="24"/>
        </w:rPr>
        <w:t>«неудовлетворительно»</w:t>
      </w:r>
      <w:r w:rsidRPr="00E627EE">
        <w:rPr>
          <w:sz w:val="24"/>
          <w:szCs w:val="24"/>
        </w:rPr>
        <w:t xml:space="preserve"> </w:t>
      </w:r>
      <w:r w:rsidRPr="00E627EE">
        <w:rPr>
          <w:rFonts w:eastAsiaTheme="minorHAnsi"/>
          <w:sz w:val="24"/>
          <w:szCs w:val="24"/>
          <w:lang w:eastAsia="en-US"/>
        </w:rPr>
        <w:t xml:space="preserve">выставляется студенту, имеющему серьезные пробелы в знании учебного материала, допускающего принципиальные ошибки при </w:t>
      </w:r>
      <w:r w:rsidR="00DE6475" w:rsidRPr="00E627EE">
        <w:rPr>
          <w:rFonts w:eastAsiaTheme="minorHAnsi"/>
          <w:sz w:val="24"/>
          <w:szCs w:val="24"/>
          <w:lang w:eastAsia="en-US"/>
        </w:rPr>
        <w:t>решении</w:t>
      </w:r>
      <w:r w:rsidRPr="00E627EE">
        <w:rPr>
          <w:rFonts w:eastAsiaTheme="minorHAnsi"/>
          <w:sz w:val="24"/>
          <w:szCs w:val="24"/>
          <w:lang w:eastAsia="en-US"/>
        </w:rPr>
        <w:t xml:space="preserve"> предусмотренных программой теоретических основ. Уровень знаний недостаточен для дальнейшей учебы и будущей профессиональной деятельности.</w:t>
      </w:r>
    </w:p>
    <w:p w:rsidR="00646D5D" w:rsidRPr="00E627EE" w:rsidRDefault="00646D5D" w:rsidP="00365D81">
      <w:pPr>
        <w:jc w:val="center"/>
        <w:rPr>
          <w:sz w:val="22"/>
          <w:szCs w:val="22"/>
          <w:vertAlign w:val="superscript"/>
        </w:rPr>
      </w:pPr>
    </w:p>
    <w:p w:rsidR="00646D5D" w:rsidRPr="00E627EE" w:rsidRDefault="00646D5D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E627EE">
        <w:rPr>
          <w:rFonts w:ascii="Times New Roman" w:hAnsi="Times New Roman" w:cs="Times New Roman"/>
          <w:sz w:val="24"/>
          <w:szCs w:val="24"/>
        </w:rPr>
        <w:t>Преподаватель ________________________ Е.Г. Воловик</w:t>
      </w:r>
    </w:p>
    <w:p w:rsidR="00646D5D" w:rsidRPr="00E627EE" w:rsidRDefault="00646D5D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(подпись)   </w:t>
      </w:r>
      <w:r w:rsidRPr="00E627EE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46D5D" w:rsidRPr="00E627EE" w:rsidRDefault="00646D5D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03.09.201</w:t>
      </w:r>
      <w:r w:rsidR="00FF3BA0" w:rsidRPr="00E627EE">
        <w:rPr>
          <w:rFonts w:ascii="Times New Roman" w:hAnsi="Times New Roman" w:cs="Times New Roman"/>
          <w:sz w:val="24"/>
          <w:szCs w:val="24"/>
        </w:rPr>
        <w:t>5</w:t>
      </w:r>
      <w:r w:rsidRPr="00E627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46D5D" w:rsidRPr="00E627EE" w:rsidRDefault="00646D5D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E627EE">
        <w:rPr>
          <w:rFonts w:ascii="Times New Roman" w:hAnsi="Times New Roman" w:cs="Times New Roman"/>
          <w:sz w:val="24"/>
          <w:szCs w:val="24"/>
        </w:rPr>
        <w:t>Рассмотрены</w:t>
      </w:r>
      <w:proofErr w:type="gramEnd"/>
      <w:r w:rsidRPr="00E627EE">
        <w:rPr>
          <w:rFonts w:ascii="Times New Roman" w:hAnsi="Times New Roman" w:cs="Times New Roman"/>
          <w:sz w:val="24"/>
          <w:szCs w:val="24"/>
        </w:rPr>
        <w:t xml:space="preserve"> на заседании ЦМК ОП СД</w:t>
      </w:r>
    </w:p>
    <w:p w:rsidR="00646D5D" w:rsidRPr="00E627EE" w:rsidRDefault="00646D5D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46D5D" w:rsidRPr="00E627EE" w:rsidRDefault="00646D5D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Протокол № ____ от «____» ____________ 201</w:t>
      </w:r>
      <w:r w:rsidR="00FF3BA0" w:rsidRPr="00E627EE">
        <w:rPr>
          <w:rFonts w:ascii="Times New Roman" w:hAnsi="Times New Roman" w:cs="Times New Roman"/>
          <w:sz w:val="24"/>
          <w:szCs w:val="24"/>
        </w:rPr>
        <w:t>5</w:t>
      </w:r>
      <w:r w:rsidRPr="00E627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46D5D" w:rsidRPr="00E627EE" w:rsidRDefault="00646D5D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Председатель ЦМК </w:t>
      </w:r>
      <w:r w:rsidRPr="00E627EE">
        <w:rPr>
          <w:rFonts w:ascii="Times New Roman" w:hAnsi="Times New Roman" w:cs="Times New Roman"/>
          <w:sz w:val="24"/>
          <w:szCs w:val="24"/>
        </w:rPr>
        <w:tab/>
        <w:t xml:space="preserve">______________ </w:t>
      </w:r>
      <w:r w:rsidR="00FF3BA0" w:rsidRPr="00E627EE">
        <w:rPr>
          <w:rFonts w:ascii="Times New Roman" w:hAnsi="Times New Roman" w:cs="Times New Roman"/>
          <w:sz w:val="24"/>
          <w:szCs w:val="24"/>
        </w:rPr>
        <w:t>Петраш</w:t>
      </w:r>
      <w:r w:rsidRPr="00E627EE">
        <w:rPr>
          <w:rFonts w:ascii="Times New Roman" w:hAnsi="Times New Roman" w:cs="Times New Roman"/>
          <w:sz w:val="24"/>
          <w:szCs w:val="24"/>
        </w:rPr>
        <w:t xml:space="preserve"> С.П.</w:t>
      </w:r>
    </w:p>
    <w:p w:rsidR="00646D5D" w:rsidRPr="00E627EE" w:rsidRDefault="00646D5D" w:rsidP="00365D81">
      <w:pPr>
        <w:pStyle w:val="af6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(подпись)   </w:t>
      </w:r>
      <w:r w:rsidRPr="00E627EE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46D5D" w:rsidRPr="00E627EE" w:rsidRDefault="00646D5D" w:rsidP="00365D81">
      <w:pPr>
        <w:suppressAutoHyphens w:val="0"/>
        <w:rPr>
          <w:sz w:val="28"/>
          <w:szCs w:val="28"/>
          <w:vertAlign w:val="superscript"/>
        </w:rPr>
      </w:pPr>
      <w:r w:rsidRPr="00E627EE">
        <w:rPr>
          <w:sz w:val="28"/>
          <w:szCs w:val="28"/>
          <w:vertAlign w:val="superscript"/>
        </w:rPr>
        <w:br w:type="page"/>
      </w:r>
    </w:p>
    <w:p w:rsidR="00E31585" w:rsidRPr="00E627EE" w:rsidRDefault="00E31585" w:rsidP="00365D81">
      <w:pPr>
        <w:jc w:val="center"/>
        <w:rPr>
          <w:sz w:val="28"/>
          <w:szCs w:val="28"/>
        </w:rPr>
      </w:pPr>
      <w:r w:rsidRPr="00E627EE">
        <w:rPr>
          <w:b/>
          <w:sz w:val="28"/>
          <w:szCs w:val="28"/>
        </w:rPr>
        <w:lastRenderedPageBreak/>
        <w:t>Общие положения</w:t>
      </w:r>
    </w:p>
    <w:p w:rsidR="00E31585" w:rsidRPr="00E627EE" w:rsidRDefault="00E31585" w:rsidP="00365D81">
      <w:pPr>
        <w:ind w:firstLine="708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0C4AE0" w:rsidRPr="00E627EE">
        <w:rPr>
          <w:sz w:val="28"/>
          <w:szCs w:val="28"/>
        </w:rPr>
        <w:t xml:space="preserve"> </w:t>
      </w:r>
      <w:r w:rsidR="000C4AE0" w:rsidRPr="00E627EE">
        <w:rPr>
          <w:sz w:val="28"/>
          <w:szCs w:val="28"/>
          <w:u w:val="single"/>
        </w:rPr>
        <w:t>Выполнение работ по профессии «Администратор гостиницы  (дома отдыха) соответствующих профессиональных компетенций (ПК)</w:t>
      </w:r>
      <w:r w:rsidR="000C4AE0" w:rsidRPr="00E627EE">
        <w:rPr>
          <w:sz w:val="28"/>
          <w:szCs w:val="28"/>
        </w:rPr>
        <w:t xml:space="preserve">, </w:t>
      </w:r>
      <w:r w:rsidRPr="00E627EE">
        <w:rPr>
          <w:sz w:val="28"/>
          <w:szCs w:val="28"/>
        </w:rPr>
        <w:t xml:space="preserve">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E31585" w:rsidRPr="00E627EE" w:rsidRDefault="00E31585" w:rsidP="00365D81">
      <w:pPr>
        <w:ind w:firstLine="708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Формой аттестации по профессиональному модулю является экзамен (квалификационный)</w:t>
      </w:r>
      <w:r w:rsidR="000C4AE0" w:rsidRPr="00E627EE">
        <w:rPr>
          <w:sz w:val="28"/>
          <w:szCs w:val="28"/>
        </w:rPr>
        <w:t xml:space="preserve"> в форме выполнения </w:t>
      </w:r>
      <w:proofErr w:type="spellStart"/>
      <w:proofErr w:type="gramStart"/>
      <w:r w:rsidR="000C4AE0" w:rsidRPr="00E627EE">
        <w:rPr>
          <w:sz w:val="28"/>
          <w:szCs w:val="28"/>
        </w:rPr>
        <w:t>кейс-заданий</w:t>
      </w:r>
      <w:proofErr w:type="spellEnd"/>
      <w:proofErr w:type="gramEnd"/>
      <w:r w:rsidRPr="00E627EE">
        <w:rPr>
          <w:sz w:val="28"/>
          <w:szCs w:val="28"/>
        </w:rPr>
        <w:t xml:space="preserve">. Итогом экзамена является однозначное решение: «вид профессиональной деятельности </w:t>
      </w:r>
      <w:proofErr w:type="gramStart"/>
      <w:r w:rsidRPr="00E627EE">
        <w:rPr>
          <w:sz w:val="28"/>
          <w:szCs w:val="28"/>
        </w:rPr>
        <w:t>освоен</w:t>
      </w:r>
      <w:proofErr w:type="gramEnd"/>
      <w:r w:rsidRPr="00E627EE">
        <w:rPr>
          <w:sz w:val="28"/>
          <w:szCs w:val="28"/>
        </w:rPr>
        <w:t xml:space="preserve"> / не освоен».</w:t>
      </w:r>
    </w:p>
    <w:p w:rsidR="00E31585" w:rsidRPr="00E627EE" w:rsidRDefault="00E31585" w:rsidP="00365D81">
      <w:pPr>
        <w:jc w:val="both"/>
        <w:rPr>
          <w:b/>
          <w:sz w:val="28"/>
          <w:szCs w:val="28"/>
        </w:rPr>
      </w:pPr>
      <w:r w:rsidRPr="00E627EE">
        <w:rPr>
          <w:b/>
          <w:sz w:val="28"/>
          <w:szCs w:val="28"/>
        </w:rPr>
        <w:t>1.  Формы промежуточной аттестации по профессиональному модулю</w:t>
      </w:r>
      <w:r w:rsidRPr="00E627EE">
        <w:rPr>
          <w:rStyle w:val="a3"/>
          <w:b/>
          <w:sz w:val="28"/>
        </w:rPr>
        <w:footnoteReference w:id="4"/>
      </w:r>
    </w:p>
    <w:p w:rsidR="00E31585" w:rsidRPr="00E627EE" w:rsidRDefault="00E31585" w:rsidP="00365D81">
      <w:pPr>
        <w:jc w:val="right"/>
        <w:rPr>
          <w:b/>
          <w:sz w:val="24"/>
          <w:szCs w:val="24"/>
        </w:rPr>
      </w:pPr>
      <w:r w:rsidRPr="00E627EE">
        <w:rPr>
          <w:b/>
          <w:sz w:val="28"/>
          <w:szCs w:val="28"/>
        </w:rPr>
        <w:t>Таблица 1</w:t>
      </w:r>
    </w:p>
    <w:tbl>
      <w:tblPr>
        <w:tblW w:w="0" w:type="auto"/>
        <w:tblInd w:w="792" w:type="dxa"/>
        <w:tblLayout w:type="fixed"/>
        <w:tblLook w:val="0000"/>
      </w:tblPr>
      <w:tblGrid>
        <w:gridCol w:w="2853"/>
        <w:gridCol w:w="2330"/>
        <w:gridCol w:w="2380"/>
      </w:tblGrid>
      <w:tr w:rsidR="00E31585" w:rsidRPr="00E627EE" w:rsidTr="00B029DE">
        <w:tc>
          <w:tcPr>
            <w:tcW w:w="2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модуля</w:t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/>
                <w:sz w:val="24"/>
                <w:szCs w:val="24"/>
              </w:rPr>
              <w:t>3 семестр</w:t>
            </w:r>
          </w:p>
        </w:tc>
      </w:tr>
      <w:tr w:rsidR="00E31585" w:rsidRPr="00E627EE" w:rsidTr="00B029DE">
        <w:tc>
          <w:tcPr>
            <w:tcW w:w="2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napToGrid w:val="0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E31585" w:rsidRPr="00E627EE" w:rsidTr="00B029DE"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 xml:space="preserve">МДК </w:t>
            </w:r>
            <w:r w:rsidR="00365D81" w:rsidRPr="00E62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C44947" w:rsidP="00365D81">
            <w:pPr>
              <w:pStyle w:val="af6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F54D45" w:rsidP="00365D81">
            <w:pPr>
              <w:pStyle w:val="af6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1585" w:rsidRPr="00E627EE" w:rsidTr="00B029DE"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F54D45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F54D45" w:rsidP="00F54D45">
            <w:pPr>
              <w:pStyle w:val="af6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F54D45" w:rsidP="00F54D45">
            <w:pPr>
              <w:pStyle w:val="af6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1585" w:rsidRPr="00E627EE" w:rsidTr="00B029DE"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85" w:rsidRPr="00E627EE" w:rsidTr="00B029DE"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1585" w:rsidRPr="00E627EE" w:rsidRDefault="00E31585" w:rsidP="00365D81">
      <w:pPr>
        <w:ind w:firstLine="708"/>
        <w:jc w:val="both"/>
      </w:pPr>
    </w:p>
    <w:p w:rsidR="00E31585" w:rsidRPr="00E627EE" w:rsidRDefault="00E31585" w:rsidP="00365D81">
      <w:pPr>
        <w:jc w:val="both"/>
        <w:rPr>
          <w:b/>
          <w:sz w:val="28"/>
          <w:szCs w:val="28"/>
        </w:rPr>
      </w:pPr>
      <w:r w:rsidRPr="00E627EE">
        <w:rPr>
          <w:b/>
          <w:sz w:val="28"/>
          <w:szCs w:val="28"/>
        </w:rPr>
        <w:t>2. Результаты освоения модуля, подлежащие проверке</w:t>
      </w:r>
      <w:r w:rsidR="000C4AE0" w:rsidRPr="00E627EE">
        <w:rPr>
          <w:b/>
          <w:sz w:val="28"/>
          <w:szCs w:val="28"/>
        </w:rPr>
        <w:t xml:space="preserve"> на экзамене (квалификационном).</w:t>
      </w:r>
    </w:p>
    <w:p w:rsidR="00E31585" w:rsidRPr="00E627EE" w:rsidRDefault="00E31585" w:rsidP="00365D81">
      <w:pPr>
        <w:jc w:val="both"/>
        <w:rPr>
          <w:sz w:val="28"/>
          <w:szCs w:val="28"/>
        </w:rPr>
      </w:pPr>
      <w:r w:rsidRPr="00E627EE">
        <w:rPr>
          <w:sz w:val="28"/>
          <w:szCs w:val="28"/>
        </w:rPr>
        <w:t>2.1. Профессиональные и общие компетенции</w:t>
      </w:r>
    </w:p>
    <w:p w:rsidR="00E31585" w:rsidRPr="00E627EE" w:rsidRDefault="00E31585" w:rsidP="00365D81">
      <w:pPr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компетенций:</w:t>
      </w:r>
    </w:p>
    <w:p w:rsidR="00E31585" w:rsidRPr="00E627EE" w:rsidRDefault="00E31585" w:rsidP="00365D81">
      <w:pPr>
        <w:jc w:val="right"/>
        <w:rPr>
          <w:b/>
          <w:sz w:val="24"/>
          <w:szCs w:val="24"/>
        </w:rPr>
      </w:pPr>
      <w:r w:rsidRPr="00E627EE">
        <w:rPr>
          <w:sz w:val="28"/>
          <w:szCs w:val="28"/>
        </w:rPr>
        <w:t>Таблица 2</w:t>
      </w:r>
      <w:r w:rsidR="000C4AE0" w:rsidRPr="00E627EE">
        <w:rPr>
          <w:sz w:val="28"/>
          <w:szCs w:val="28"/>
        </w:rPr>
        <w:t>.1.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6"/>
        <w:gridCol w:w="4424"/>
      </w:tblGrid>
      <w:tr w:rsidR="000C4AE0" w:rsidRPr="00E627EE" w:rsidTr="00BE0E0D">
        <w:tc>
          <w:tcPr>
            <w:tcW w:w="4426" w:type="dxa"/>
          </w:tcPr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4424" w:type="dxa"/>
          </w:tcPr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0C4AE0" w:rsidRPr="00E627EE" w:rsidTr="00BE0E0D">
        <w:tc>
          <w:tcPr>
            <w:tcW w:w="4426" w:type="dxa"/>
          </w:tcPr>
          <w:p w:rsidR="000C4AE0" w:rsidRPr="00E627EE" w:rsidRDefault="000C4AE0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ПК</w:t>
            </w:r>
            <w:proofErr w:type="gramStart"/>
            <w:r w:rsidRPr="00E627EE">
              <w:rPr>
                <w:sz w:val="24"/>
                <w:szCs w:val="24"/>
              </w:rPr>
              <w:t>1</w:t>
            </w:r>
            <w:proofErr w:type="gramEnd"/>
            <w:r w:rsidRPr="00E627EE">
              <w:rPr>
                <w:sz w:val="24"/>
                <w:szCs w:val="24"/>
              </w:rPr>
              <w:t>.1. Принимать заказ от потребителей и оформлять его.</w:t>
            </w:r>
          </w:p>
          <w:p w:rsidR="000C4AE0" w:rsidRPr="00E627EE" w:rsidRDefault="000C4AE0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ПК</w:t>
            </w:r>
            <w:proofErr w:type="gramStart"/>
            <w:r w:rsidRPr="00E627EE">
              <w:rPr>
                <w:sz w:val="24"/>
                <w:szCs w:val="24"/>
              </w:rPr>
              <w:t>1</w:t>
            </w:r>
            <w:proofErr w:type="gramEnd"/>
            <w:r w:rsidRPr="00E627EE">
              <w:rPr>
                <w:sz w:val="24"/>
                <w:szCs w:val="24"/>
              </w:rPr>
              <w:t>.2.Бронировать и вести документацию.</w:t>
            </w:r>
          </w:p>
          <w:p w:rsidR="000C4AE0" w:rsidRPr="00E627EE" w:rsidRDefault="000C4AE0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ПК</w:t>
            </w:r>
            <w:proofErr w:type="gramStart"/>
            <w:r w:rsidR="00BE0E0D" w:rsidRPr="00E627EE">
              <w:rPr>
                <w:sz w:val="24"/>
                <w:szCs w:val="24"/>
              </w:rPr>
              <w:t>2</w:t>
            </w:r>
            <w:proofErr w:type="gramEnd"/>
            <w:r w:rsidR="00BE0E0D" w:rsidRPr="00E627EE">
              <w:rPr>
                <w:sz w:val="24"/>
                <w:szCs w:val="24"/>
              </w:rPr>
              <w:t>.</w:t>
            </w:r>
            <w:r w:rsidRPr="00E627EE">
              <w:rPr>
                <w:sz w:val="24"/>
                <w:szCs w:val="24"/>
              </w:rPr>
              <w:t>1.</w:t>
            </w:r>
            <w:r w:rsidR="00BE0E0D" w:rsidRPr="00E627EE">
              <w:rPr>
                <w:sz w:val="24"/>
                <w:szCs w:val="24"/>
              </w:rPr>
              <w:t xml:space="preserve"> Принимать, регистрировать и размещать гостей.</w:t>
            </w:r>
          </w:p>
          <w:p w:rsidR="00BE0E0D" w:rsidRPr="00E627EE" w:rsidRDefault="00BE0E0D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ПК 2.2.  Предоставлять гостю информацию о гостиничных услугах.</w:t>
            </w:r>
          </w:p>
          <w:p w:rsidR="00BE0E0D" w:rsidRPr="00E627EE" w:rsidRDefault="00BE0E0D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BE0E0D" w:rsidRPr="00E627EE" w:rsidRDefault="00BE0E0D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ПК 3.1. Организовывать и контролировать работу обслуживающего и технического </w:t>
            </w:r>
            <w:r w:rsidRPr="00E627EE">
              <w:rPr>
                <w:sz w:val="24"/>
                <w:szCs w:val="24"/>
              </w:rPr>
              <w:lastRenderedPageBreak/>
              <w:t>персонала хозяйственной службы при предоставлении услуги размещения, дополнительных услуг, уборке номеров и служебных помещений.</w:t>
            </w:r>
          </w:p>
          <w:p w:rsidR="00BE0E0D" w:rsidRPr="00E627EE" w:rsidRDefault="00BE0E0D" w:rsidP="00365D81">
            <w:pPr>
              <w:rPr>
                <w:i/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ПК 3.4. Создавать условия для обеспечения сохранности вещей и ценностей проживающих.</w:t>
            </w:r>
          </w:p>
        </w:tc>
        <w:tc>
          <w:tcPr>
            <w:tcW w:w="4424" w:type="dxa"/>
          </w:tcPr>
          <w:p w:rsidR="000C4AE0" w:rsidRPr="00E627EE" w:rsidRDefault="00FB2745" w:rsidP="00365D81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lastRenderedPageBreak/>
              <w:t>О</w:t>
            </w:r>
            <w:r w:rsidR="000C4AE0" w:rsidRPr="00E627EE">
              <w:rPr>
                <w:bCs/>
                <w:sz w:val="24"/>
                <w:szCs w:val="24"/>
              </w:rPr>
              <w:t>существление приема заказов на бронирование от потребителей.</w:t>
            </w:r>
          </w:p>
          <w:p w:rsidR="000C4AE0" w:rsidRPr="00E627EE" w:rsidRDefault="000C4AE0" w:rsidP="00365D81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-информирование потребителя о бронировании</w:t>
            </w:r>
          </w:p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-использование Базы данных Бронирование для приема заказа и обеспечения бронирования</w:t>
            </w:r>
          </w:p>
          <w:p w:rsidR="000C4AE0" w:rsidRPr="00E627EE" w:rsidRDefault="000C4AE0" w:rsidP="00365D81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выполнение бронирование, ведение его документационного обеспечения в соответствии с требованиями Правил предоставления гостиничных</w:t>
            </w:r>
          </w:p>
          <w:p w:rsidR="000C4AE0" w:rsidRPr="00E627EE" w:rsidRDefault="000C4AE0" w:rsidP="00365D81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-оформление и составление различных видов заявок и бланков;</w:t>
            </w:r>
          </w:p>
          <w:p w:rsidR="000C4AE0" w:rsidRPr="00E627EE" w:rsidRDefault="000C4AE0" w:rsidP="00365D81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 xml:space="preserve">-ведение учета и хранения отчетных </w:t>
            </w:r>
            <w:r w:rsidRPr="00E627EE">
              <w:rPr>
                <w:bCs/>
                <w:sz w:val="24"/>
                <w:szCs w:val="24"/>
              </w:rPr>
              <w:lastRenderedPageBreak/>
              <w:t>данных</w:t>
            </w:r>
          </w:p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-аннулирование</w:t>
            </w:r>
            <w:r w:rsidRPr="00E627E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бронирования</w:t>
            </w:r>
          </w:p>
          <w:p w:rsidR="000C4AE0" w:rsidRPr="00E627EE" w:rsidRDefault="000C4AE0" w:rsidP="00365D81">
            <w:pPr>
              <w:tabs>
                <w:tab w:val="left" w:pos="252"/>
              </w:tabs>
              <w:rPr>
                <w:bCs/>
                <w:iCs/>
                <w:sz w:val="24"/>
                <w:szCs w:val="24"/>
              </w:rPr>
            </w:pPr>
            <w:r w:rsidRPr="00E627EE">
              <w:rPr>
                <w:bCs/>
                <w:iCs/>
                <w:sz w:val="24"/>
                <w:szCs w:val="24"/>
              </w:rPr>
              <w:t>владение технологией ведения телефонных переговоров</w:t>
            </w:r>
          </w:p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консультирование потребителей о применяемых способах бронирования</w:t>
            </w:r>
          </w:p>
        </w:tc>
      </w:tr>
      <w:tr w:rsidR="000C4AE0" w:rsidRPr="00E627EE" w:rsidTr="00BE0E0D">
        <w:tc>
          <w:tcPr>
            <w:tcW w:w="4426" w:type="dxa"/>
          </w:tcPr>
          <w:p w:rsidR="000C4AE0" w:rsidRPr="00E627EE" w:rsidRDefault="000C4AE0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lastRenderedPageBreak/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C4AE0" w:rsidRPr="00E627EE" w:rsidRDefault="000C4AE0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C4AE0" w:rsidRPr="00E627EE" w:rsidRDefault="000C4AE0" w:rsidP="00365D81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Эффективное  и качественное выполнение профессиональных задач;</w:t>
            </w:r>
          </w:p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задач;</w:t>
            </w:r>
          </w:p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E0" w:rsidRPr="00E627EE" w:rsidRDefault="000C4AE0" w:rsidP="00365D81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информационно-коммуникационные технологии в профессиональной деятельности.</w:t>
            </w:r>
          </w:p>
        </w:tc>
      </w:tr>
    </w:tbl>
    <w:p w:rsidR="00E31585" w:rsidRPr="00E627EE" w:rsidRDefault="00E31585" w:rsidP="00365D81"/>
    <w:p w:rsidR="00E31585" w:rsidRPr="00E627EE" w:rsidRDefault="00E31585" w:rsidP="00365D81">
      <w:pPr>
        <w:jc w:val="right"/>
        <w:rPr>
          <w:b/>
          <w:sz w:val="24"/>
          <w:szCs w:val="24"/>
        </w:rPr>
      </w:pPr>
      <w:r w:rsidRPr="00E627EE">
        <w:rPr>
          <w:sz w:val="28"/>
          <w:szCs w:val="28"/>
        </w:rPr>
        <w:t>Таблица 3</w:t>
      </w:r>
    </w:p>
    <w:tbl>
      <w:tblPr>
        <w:tblW w:w="0" w:type="auto"/>
        <w:tblInd w:w="695" w:type="dxa"/>
        <w:tblLayout w:type="fixed"/>
        <w:tblLook w:val="0000"/>
      </w:tblPr>
      <w:tblGrid>
        <w:gridCol w:w="4426"/>
        <w:gridCol w:w="4474"/>
      </w:tblGrid>
      <w:tr w:rsidR="00E31585" w:rsidRPr="00E627EE" w:rsidTr="00B029DE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E31585" w:rsidRPr="00E627EE" w:rsidTr="00B029DE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365D81" w:rsidP="00365D81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745" w:rsidRPr="00E627EE" w:rsidRDefault="00FB2745" w:rsidP="00FB2745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Эффективное  и качественное выполнение профессиональных задач;</w:t>
            </w:r>
          </w:p>
          <w:p w:rsidR="00E31585" w:rsidRPr="00E627EE" w:rsidRDefault="00E31585" w:rsidP="00365D81">
            <w:pPr>
              <w:pStyle w:val="af6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1585" w:rsidRPr="00E627EE" w:rsidTr="00B029DE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745" w:rsidRPr="00E627EE" w:rsidRDefault="00FB2745" w:rsidP="00FB2745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31585" w:rsidRPr="00E627EE" w:rsidRDefault="00E31585" w:rsidP="00365D81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745" w:rsidRPr="00E627EE" w:rsidRDefault="00FB2745" w:rsidP="00FB2745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задач;</w:t>
            </w:r>
          </w:p>
          <w:p w:rsidR="00E31585" w:rsidRPr="00E627EE" w:rsidRDefault="00E31585" w:rsidP="00365D81">
            <w:pPr>
              <w:pStyle w:val="af6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85" w:rsidRPr="00E627EE" w:rsidTr="00B029DE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2745" w:rsidRPr="00E627EE" w:rsidRDefault="00FB2745" w:rsidP="00FB2745">
            <w:pPr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  <w:p w:rsidR="00E31585" w:rsidRPr="00E627EE" w:rsidRDefault="00E31585" w:rsidP="00365D81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FB2745" w:rsidP="00365D81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информационно-коммуникационные технологии в профессиональной деятельности.</w:t>
            </w:r>
          </w:p>
        </w:tc>
      </w:tr>
    </w:tbl>
    <w:p w:rsidR="00E31585" w:rsidRPr="00E627EE" w:rsidRDefault="00E31585" w:rsidP="00365D81">
      <w:pPr>
        <w:jc w:val="both"/>
      </w:pPr>
    </w:p>
    <w:p w:rsidR="00F54D45" w:rsidRPr="00E627EE" w:rsidRDefault="00F54D45" w:rsidP="00365D81">
      <w:pPr>
        <w:jc w:val="both"/>
      </w:pPr>
    </w:p>
    <w:p w:rsidR="00F54D45" w:rsidRPr="00E627EE" w:rsidRDefault="00F54D45" w:rsidP="00365D81">
      <w:pPr>
        <w:jc w:val="both"/>
      </w:pPr>
    </w:p>
    <w:p w:rsidR="00F54D45" w:rsidRPr="00E627EE" w:rsidRDefault="00F54D45" w:rsidP="00365D81">
      <w:pPr>
        <w:jc w:val="both"/>
      </w:pPr>
    </w:p>
    <w:p w:rsidR="00F54D45" w:rsidRPr="00E627EE" w:rsidRDefault="00F54D45" w:rsidP="00365D81">
      <w:pPr>
        <w:jc w:val="both"/>
      </w:pPr>
    </w:p>
    <w:p w:rsidR="00F54D45" w:rsidRPr="00E627EE" w:rsidRDefault="00F54D45" w:rsidP="00365D81">
      <w:pPr>
        <w:jc w:val="both"/>
      </w:pPr>
    </w:p>
    <w:p w:rsidR="00F54D45" w:rsidRPr="00E627EE" w:rsidRDefault="00F54D45" w:rsidP="00365D81">
      <w:pPr>
        <w:jc w:val="both"/>
      </w:pPr>
    </w:p>
    <w:p w:rsidR="00BE0E0D" w:rsidRPr="00E627EE" w:rsidRDefault="00BE0E0D" w:rsidP="00365D81">
      <w:pPr>
        <w:jc w:val="both"/>
        <w:rPr>
          <w:b/>
          <w:sz w:val="28"/>
          <w:szCs w:val="28"/>
        </w:rPr>
      </w:pPr>
    </w:p>
    <w:p w:rsidR="00E31585" w:rsidRPr="00E627EE" w:rsidRDefault="00E31585" w:rsidP="00365D81">
      <w:pPr>
        <w:jc w:val="both"/>
        <w:rPr>
          <w:b/>
          <w:sz w:val="24"/>
          <w:szCs w:val="24"/>
        </w:rPr>
      </w:pPr>
      <w:r w:rsidRPr="00E627EE">
        <w:rPr>
          <w:b/>
          <w:sz w:val="28"/>
          <w:szCs w:val="28"/>
        </w:rPr>
        <w:t>3</w:t>
      </w:r>
      <w:r w:rsidRPr="00E627EE">
        <w:rPr>
          <w:b/>
          <w:sz w:val="24"/>
          <w:szCs w:val="24"/>
        </w:rPr>
        <w:t>. Оценка освоения теоретического курса профессионального модуля</w:t>
      </w:r>
    </w:p>
    <w:p w:rsidR="00F54D45" w:rsidRPr="00E627EE" w:rsidRDefault="00F54D45" w:rsidP="00365D81">
      <w:pPr>
        <w:ind w:firstLine="709"/>
        <w:jc w:val="both"/>
        <w:rPr>
          <w:b/>
          <w:sz w:val="24"/>
          <w:szCs w:val="24"/>
        </w:rPr>
      </w:pPr>
    </w:p>
    <w:p w:rsidR="00E31585" w:rsidRPr="00E627EE" w:rsidRDefault="00E31585" w:rsidP="00365D81">
      <w:pPr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3.1. Типовые задания для оценки освоения МДК</w:t>
      </w:r>
      <w:r w:rsidR="00BE0E0D" w:rsidRPr="00E627EE">
        <w:rPr>
          <w:b/>
          <w:sz w:val="24"/>
          <w:szCs w:val="24"/>
        </w:rPr>
        <w:t xml:space="preserve"> 05</w:t>
      </w:r>
      <w:r w:rsidRPr="00E627EE">
        <w:rPr>
          <w:b/>
          <w:sz w:val="24"/>
          <w:szCs w:val="24"/>
        </w:rPr>
        <w:t xml:space="preserve"> </w:t>
      </w:r>
    </w:p>
    <w:p w:rsidR="00F54D45" w:rsidRPr="00E627EE" w:rsidRDefault="00F54D45" w:rsidP="00365D81">
      <w:pPr>
        <w:ind w:firstLine="709"/>
        <w:jc w:val="both"/>
        <w:rPr>
          <w:b/>
          <w:sz w:val="24"/>
          <w:szCs w:val="24"/>
        </w:rPr>
      </w:pPr>
    </w:p>
    <w:p w:rsidR="00E31585" w:rsidRPr="00E627EE" w:rsidRDefault="00E31585" w:rsidP="00365D81">
      <w:pPr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lastRenderedPageBreak/>
        <w:t>Задание 1:</w:t>
      </w:r>
    </w:p>
    <w:p w:rsidR="00BE0E0D" w:rsidRPr="00E627EE" w:rsidRDefault="00BE0E0D" w:rsidP="00365D81">
      <w:pPr>
        <w:ind w:firstLine="709"/>
        <w:rPr>
          <w:sz w:val="24"/>
          <w:szCs w:val="24"/>
        </w:rPr>
      </w:pPr>
    </w:p>
    <w:p w:rsidR="00F54D45" w:rsidRPr="00E627EE" w:rsidRDefault="00E31585" w:rsidP="00F54D45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Проверяемые результаты обучения: </w:t>
      </w:r>
      <w:r w:rsidR="00F54D45" w:rsidRPr="00E627EE">
        <w:rPr>
          <w:sz w:val="24"/>
          <w:szCs w:val="24"/>
        </w:rPr>
        <w:t xml:space="preserve">Умение бронировать  и аннулировать номера/места; знание материала изучаемого курса и умение информировать потребителя о бронировании  по телефону; ведение документации на электронных и бумажных носителях; умение </w:t>
      </w:r>
      <w:r w:rsidR="00F54D45" w:rsidRPr="00E627EE">
        <w:rPr>
          <w:bCs/>
          <w:sz w:val="24"/>
          <w:szCs w:val="24"/>
        </w:rPr>
        <w:t>работать с автоматизированными системами бронирования.</w:t>
      </w:r>
    </w:p>
    <w:p w:rsidR="00E31585" w:rsidRPr="00E627EE" w:rsidRDefault="00E31585" w:rsidP="00365D81">
      <w:pPr>
        <w:ind w:firstLine="709"/>
        <w:rPr>
          <w:sz w:val="24"/>
          <w:szCs w:val="24"/>
        </w:rPr>
      </w:pPr>
    </w:p>
    <w:p w:rsidR="00BE0E0D" w:rsidRPr="00E627EE" w:rsidRDefault="00E31585" w:rsidP="00365D81">
      <w:pPr>
        <w:pStyle w:val="ad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E627EE">
        <w:rPr>
          <w:rFonts w:ascii="Times New Roman" w:hAnsi="Times New Roman" w:cs="Times New Roman"/>
          <w:i w:val="0"/>
          <w:sz w:val="24"/>
          <w:szCs w:val="24"/>
        </w:rPr>
        <w:t xml:space="preserve">Текст задания: </w:t>
      </w:r>
    </w:p>
    <w:p w:rsidR="00BE0E0D" w:rsidRPr="00E627EE" w:rsidRDefault="00C44947" w:rsidP="00365D81">
      <w:pPr>
        <w:pStyle w:val="ad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E627EE">
        <w:rPr>
          <w:rFonts w:ascii="Times New Roman" w:hAnsi="Times New Roman" w:cs="Times New Roman"/>
          <w:i w:val="0"/>
          <w:sz w:val="24"/>
          <w:szCs w:val="24"/>
        </w:rPr>
        <w:t xml:space="preserve">1. </w:t>
      </w:r>
      <w:r w:rsidR="00BE0E0D" w:rsidRPr="00E627EE">
        <w:rPr>
          <w:rFonts w:ascii="Times New Roman" w:hAnsi="Times New Roman" w:cs="Times New Roman"/>
          <w:i w:val="0"/>
          <w:sz w:val="24"/>
          <w:szCs w:val="24"/>
        </w:rPr>
        <w:t xml:space="preserve">Проведите консультацию потребителя о применяемых способах бронирования в гостинице </w:t>
      </w:r>
    </w:p>
    <w:p w:rsidR="00BE0E0D" w:rsidRPr="00E627EE" w:rsidRDefault="00C44947" w:rsidP="00365D81">
      <w:p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2. </w:t>
      </w:r>
      <w:r w:rsidR="00BE0E0D" w:rsidRPr="00E627EE">
        <w:rPr>
          <w:sz w:val="24"/>
          <w:szCs w:val="24"/>
        </w:rPr>
        <w:t xml:space="preserve">Выполните бронирование для </w:t>
      </w:r>
      <w:proofErr w:type="spellStart"/>
      <w:r w:rsidR="00BE0E0D" w:rsidRPr="00E627EE">
        <w:rPr>
          <w:sz w:val="24"/>
          <w:szCs w:val="24"/>
        </w:rPr>
        <w:t>индивидуала</w:t>
      </w:r>
      <w:proofErr w:type="spellEnd"/>
      <w:r w:rsidR="00BE0E0D" w:rsidRPr="00E627EE">
        <w:rPr>
          <w:sz w:val="24"/>
          <w:szCs w:val="24"/>
        </w:rPr>
        <w:t>, компании, турагентства, оператора (2 по выбору).</w:t>
      </w:r>
    </w:p>
    <w:p w:rsidR="00BE0E0D" w:rsidRPr="00E627EE" w:rsidRDefault="00C44947" w:rsidP="00365D81">
      <w:p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3. </w:t>
      </w:r>
      <w:r w:rsidR="00BE0E0D" w:rsidRPr="00E627EE">
        <w:rPr>
          <w:sz w:val="24"/>
          <w:szCs w:val="24"/>
        </w:rPr>
        <w:t xml:space="preserve"> Внесите данные о бронировании в ИС «</w:t>
      </w:r>
      <w:proofErr w:type="spellStart"/>
      <w:r w:rsidR="00036233" w:rsidRPr="00E627EE">
        <w:rPr>
          <w:sz w:val="24"/>
          <w:szCs w:val="24"/>
        </w:rPr>
        <w:t>КорсОтельПро</w:t>
      </w:r>
      <w:proofErr w:type="spellEnd"/>
      <w:r w:rsidR="00BE0E0D" w:rsidRPr="00E627EE">
        <w:rPr>
          <w:sz w:val="24"/>
          <w:szCs w:val="24"/>
        </w:rPr>
        <w:t xml:space="preserve">» </w:t>
      </w:r>
    </w:p>
    <w:p w:rsidR="00BE0E0D" w:rsidRPr="00E627EE" w:rsidRDefault="00C44947" w:rsidP="00365D81">
      <w:p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4. </w:t>
      </w:r>
      <w:r w:rsidR="00BE0E0D" w:rsidRPr="00E627EE">
        <w:rPr>
          <w:sz w:val="24"/>
          <w:szCs w:val="24"/>
        </w:rPr>
        <w:t>Прокомментируйте последовательность действий при аннулировании бронирования.</w:t>
      </w:r>
    </w:p>
    <w:p w:rsidR="00BE0E0D" w:rsidRPr="00E627EE" w:rsidRDefault="00C44947" w:rsidP="00365D81">
      <w:pPr>
        <w:jc w:val="both"/>
        <w:rPr>
          <w:b/>
          <w:sz w:val="24"/>
          <w:szCs w:val="24"/>
        </w:rPr>
      </w:pPr>
      <w:r w:rsidRPr="00E627EE">
        <w:rPr>
          <w:sz w:val="24"/>
          <w:szCs w:val="24"/>
        </w:rPr>
        <w:t xml:space="preserve">5. </w:t>
      </w:r>
      <w:r w:rsidR="00BE0E0D" w:rsidRPr="00E627EE">
        <w:rPr>
          <w:sz w:val="24"/>
          <w:szCs w:val="24"/>
        </w:rPr>
        <w:t>Смоделируйте конфликтную ситуацию</w:t>
      </w:r>
      <w:r w:rsidR="00BE0E0D" w:rsidRPr="00E627EE">
        <w:rPr>
          <w:b/>
          <w:sz w:val="24"/>
          <w:szCs w:val="24"/>
        </w:rPr>
        <w:t xml:space="preserve">.  </w:t>
      </w:r>
      <w:r w:rsidR="00BE0E0D" w:rsidRPr="00E627EE">
        <w:rPr>
          <w:sz w:val="24"/>
          <w:szCs w:val="24"/>
        </w:rPr>
        <w:t>Выберите и обоснуйте стиль поведения</w:t>
      </w:r>
      <w:r w:rsidR="00BE0E0D" w:rsidRPr="00E627EE">
        <w:rPr>
          <w:b/>
          <w:sz w:val="24"/>
          <w:szCs w:val="24"/>
        </w:rPr>
        <w:t xml:space="preserve"> </w:t>
      </w:r>
      <w:r w:rsidR="00BE0E0D" w:rsidRPr="00E627EE">
        <w:rPr>
          <w:sz w:val="24"/>
          <w:szCs w:val="24"/>
        </w:rPr>
        <w:t>в конфликтной ситуации с потребителем при бронировании.</w:t>
      </w:r>
    </w:p>
    <w:p w:rsidR="00E31585" w:rsidRPr="00E627EE" w:rsidRDefault="00E31585" w:rsidP="00365D81">
      <w:pPr>
        <w:ind w:firstLine="709"/>
        <w:jc w:val="both"/>
        <w:rPr>
          <w:sz w:val="24"/>
          <w:szCs w:val="24"/>
        </w:rPr>
      </w:pPr>
    </w:p>
    <w:p w:rsidR="00E31585" w:rsidRPr="00E627EE" w:rsidRDefault="00E31585" w:rsidP="00365D81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C44947" w:rsidRPr="00E627EE" w:rsidRDefault="00C44947" w:rsidP="00C44947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C44947" w:rsidRPr="00E627EE" w:rsidRDefault="00C44947" w:rsidP="00C44947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C44947" w:rsidRPr="00E627EE" w:rsidRDefault="00C44947" w:rsidP="00C44947">
      <w:pPr>
        <w:ind w:firstLine="709"/>
        <w:jc w:val="both"/>
        <w:rPr>
          <w:sz w:val="24"/>
          <w:szCs w:val="24"/>
        </w:rPr>
      </w:pPr>
    </w:p>
    <w:p w:rsidR="00C44947" w:rsidRPr="00E627EE" w:rsidRDefault="00C44947" w:rsidP="00C44947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C44947" w:rsidRPr="00E627EE" w:rsidRDefault="00C44947" w:rsidP="00C44947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2: Выполнить бронирование и аннуляцию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b/>
          <w:sz w:val="24"/>
          <w:szCs w:val="24"/>
        </w:rPr>
        <w:t xml:space="preserve">       </w:t>
      </w: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бронировать  и аннулировать номера/места; знание материала изучаемого курса и умение информировать потребителя о способах оплаты бронировании  по телефону;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бронирования.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гарантированное бронирование от потребителей по телефону, проконсультировав его о способе оплаты в вашей гостинице (на ваш выбор, обоснуйте выбор).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Выполните  бронирование, оформив заявку и  заполнив бланк.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обращению клиента.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F54D45" w:rsidRPr="00E627EE" w:rsidRDefault="00F54D45" w:rsidP="00F54D45">
      <w:pPr>
        <w:ind w:left="360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left="360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left="360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left="360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ind w:left="360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left="360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3: Выполнить бронирование и аннуляцию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b/>
          <w:sz w:val="24"/>
          <w:szCs w:val="24"/>
        </w:rPr>
        <w:t xml:space="preserve">     </w:t>
      </w: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  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бронировать  и аннулировать номера/места; знание материала изучаемого курса и умение информировать потребителя о бронировании  по телефону;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бронирования.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негарантированное бронирование от потребителей по телефону, проконсультировав его о способе оплаты в вашей гостинице (на ваш выбор, обоснуйте выбор).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инициативе отеля.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E31585" w:rsidRPr="00E627EE" w:rsidRDefault="00E31585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4: Выполнить бронирование и аннуляцию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b/>
          <w:sz w:val="24"/>
          <w:szCs w:val="24"/>
        </w:rPr>
        <w:t xml:space="preserve">       </w:t>
      </w: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бронировать  и аннулировать номера/места; знание материала изучаемого курса и умение информировать потребителя о бронировании  по телефону;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бронирования.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гарантированное бронирование от потребителей по телефону, проконсультировав его о свободных номерах и дополнительных услугах в вашей гостинице (на ваш выбор, обоснуйте выбор).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инициативе отеля.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5: Выполнить бронирование и внесение изменений в бронирование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b/>
          <w:sz w:val="24"/>
          <w:szCs w:val="24"/>
        </w:rPr>
        <w:t xml:space="preserve">      </w:t>
      </w: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 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бронировать  и аннулировать номера/места, бронировать дополнительные услуги; знание материала изучаемого курса и умение информировать потребителя о бронировании  по телефону;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бронирования.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гарантированное бронирование от потребителей по телефону, проконсультировав его о дополнительных услугах в вашей гостинице (на ваш выбор, обоснуйте выбор).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обращению клиента.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6: Выполнить бронирование и внесение изменений в бронирование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b/>
          <w:sz w:val="24"/>
          <w:szCs w:val="24"/>
        </w:rPr>
        <w:t xml:space="preserve">       </w:t>
      </w: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бронировать  и вносить изменения, бронировать дополнительные услуги; знание материала изучаемого курса и умение информировать потребителя о бронировании  по телефону; 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бронирования.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гарантированное бронирование от компании по факсу, проконсультировав его о свободных номерах в вашей гостинице.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Выполните  бронирование, оформив заявку и  заполнив бланк.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обращению клиента.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7: Выполнить бронирование и внесение изменений в бронирование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b/>
          <w:sz w:val="24"/>
          <w:szCs w:val="24"/>
        </w:rPr>
        <w:t xml:space="preserve">      </w:t>
      </w: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 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бронировать  и аннулировать номера/места, бронировать дополнительные услуги; знание материала изучаемого курса и умение информировать потребителя о бронировании  по телефону;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бронирования.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гарантированное бронирование от компании по факсу, проконсультировав его о свободных номерах и  дополнительных услугах в вашей гостинице.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Внесите изменение в  бронирование на основании письма-извещения.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F54D45" w:rsidRPr="00E627EE" w:rsidRDefault="00F54D45" w:rsidP="00F54D45">
      <w:pPr>
        <w:spacing w:line="360" w:lineRule="auto"/>
        <w:ind w:left="1211"/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8: Выполнить бронирование и внесение изменения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b/>
          <w:sz w:val="24"/>
          <w:szCs w:val="24"/>
        </w:rPr>
        <w:t xml:space="preserve">       </w:t>
      </w: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бронировать  и аннулировать номера/места; знание материала изучаемого курса и умение информировать потребителя о бронировании  по телефону;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бронирования.</w:t>
      </w:r>
    </w:p>
    <w:p w:rsidR="00F54D45" w:rsidRPr="00E627EE" w:rsidRDefault="00F54D45" w:rsidP="00F54D45">
      <w:pPr>
        <w:tabs>
          <w:tab w:val="left" w:pos="252"/>
        </w:tabs>
        <w:suppressAutoHyphens w:val="0"/>
        <w:spacing w:line="360" w:lineRule="auto"/>
        <w:rPr>
          <w:sz w:val="24"/>
          <w:szCs w:val="24"/>
        </w:rPr>
      </w:pPr>
    </w:p>
    <w:p w:rsidR="00F54D45" w:rsidRPr="00E627EE" w:rsidRDefault="00F54D45" w:rsidP="00F54D4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Примите  заказ на бронирование от потребителей по телефону, проконсультировав его о свободных номерах, способе бронирования в вашей гостинице (на ваш выбор, обоснуйте выбор).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Внесите изменения в  бронирование по обращению клиента по факсу.</w:t>
      </w:r>
    </w:p>
    <w:p w:rsidR="00F54D45" w:rsidRPr="00E627EE" w:rsidRDefault="00F54D45" w:rsidP="00F54D45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9. Выполнить регистрацию гостя </w:t>
      </w:r>
      <w:r w:rsidRPr="00E627EE">
        <w:rPr>
          <w:b/>
          <w:iCs/>
          <w:sz w:val="24"/>
          <w:szCs w:val="24"/>
        </w:rPr>
        <w:t>на основании ваучера</w:t>
      </w:r>
      <w:r w:rsidRPr="00E627EE">
        <w:rPr>
          <w:iCs/>
          <w:sz w:val="24"/>
          <w:szCs w:val="24"/>
        </w:rPr>
        <w:t xml:space="preserve"> </w:t>
      </w:r>
      <w:r w:rsidRPr="00E627EE">
        <w:rPr>
          <w:b/>
          <w:sz w:val="24"/>
          <w:szCs w:val="24"/>
        </w:rPr>
        <w:t xml:space="preserve">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sz w:val="24"/>
          <w:szCs w:val="24"/>
        </w:rPr>
        <w:t xml:space="preserve">    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 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регистрировать гостя </w:t>
      </w:r>
      <w:r w:rsidRPr="00E627EE">
        <w:rPr>
          <w:iCs/>
          <w:sz w:val="24"/>
          <w:szCs w:val="24"/>
        </w:rPr>
        <w:t>на основании ваучера</w:t>
      </w:r>
      <w:r w:rsidRPr="00E627EE">
        <w:rPr>
          <w:sz w:val="24"/>
          <w:szCs w:val="24"/>
        </w:rPr>
        <w:t xml:space="preserve">; знание материала изучаемого курса и умение информировать потребителя о </w:t>
      </w:r>
      <w:r w:rsidRPr="00E627EE">
        <w:rPr>
          <w:iCs/>
          <w:sz w:val="24"/>
          <w:szCs w:val="24"/>
        </w:rPr>
        <w:t>дополнительных услугах</w:t>
      </w:r>
      <w:r w:rsidRPr="00E627EE">
        <w:rPr>
          <w:sz w:val="24"/>
          <w:szCs w:val="24"/>
        </w:rPr>
        <w:t xml:space="preserve">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регистрации.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E627EE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на основании ваучера.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уточнив  персональные данные гостя и сведения </w:t>
      </w:r>
      <w:r w:rsidRPr="00E627EE">
        <w:rPr>
          <w:rFonts w:ascii="Times New Roman" w:hAnsi="Times New Roman" w:cs="Times New Roman"/>
          <w:sz w:val="24"/>
          <w:szCs w:val="24"/>
        </w:rPr>
        <w:t>в ваучере и в путевке.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об оплаченных им услугах (согласно ваучеру) и других</w:t>
      </w:r>
      <w:proofErr w:type="gramStart"/>
      <w:r w:rsidRPr="00E627EE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E627EE">
        <w:rPr>
          <w:rFonts w:ascii="Times New Roman" w:hAnsi="Times New Roman" w:cs="Times New Roman"/>
          <w:iCs/>
          <w:sz w:val="24"/>
          <w:szCs w:val="24"/>
        </w:rPr>
        <w:t>д</w:t>
      </w:r>
      <w:proofErr w:type="gram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ополнительных услугах, которыми он может воспользоваться за дополнительную плату и о правилах проживания в гостинице.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ы/</w:t>
      </w:r>
      <w:r w:rsidRPr="00E627EE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 на основании ваучера: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Сверяя данные о </w:t>
      </w:r>
      <w:r w:rsidRPr="00E627EE">
        <w:rPr>
          <w:rFonts w:ascii="Times New Roman" w:hAnsi="Times New Roman" w:cs="Times New Roman"/>
          <w:sz w:val="24"/>
          <w:szCs w:val="24"/>
        </w:rPr>
        <w:t>Туристической компании в ваучере и в путевке, вы обнаружили, что там разные реквизиты.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lastRenderedPageBreak/>
        <w:t>Задание 10. Выполнить регистрацию и поселение гостя</w:t>
      </w:r>
      <w:r w:rsidRPr="00E627EE">
        <w:rPr>
          <w:b/>
          <w:iCs/>
          <w:sz w:val="24"/>
          <w:szCs w:val="24"/>
        </w:rPr>
        <w:t xml:space="preserve"> на основании ваучера</w:t>
      </w:r>
      <w:r w:rsidRPr="00E627EE">
        <w:rPr>
          <w:iCs/>
          <w:sz w:val="24"/>
          <w:szCs w:val="24"/>
        </w:rPr>
        <w:t xml:space="preserve"> </w:t>
      </w:r>
      <w:r w:rsidRPr="00E627EE">
        <w:rPr>
          <w:b/>
          <w:sz w:val="24"/>
          <w:szCs w:val="24"/>
        </w:rPr>
        <w:t xml:space="preserve">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sz w:val="24"/>
          <w:szCs w:val="24"/>
        </w:rPr>
        <w:t xml:space="preserve">    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  </w:t>
      </w:r>
    </w:p>
    <w:p w:rsidR="00D332FA" w:rsidRPr="00E627EE" w:rsidRDefault="00D332FA" w:rsidP="00D332FA">
      <w:pPr>
        <w:tabs>
          <w:tab w:val="left" w:pos="252"/>
        </w:tabs>
        <w:suppressAutoHyphens w:val="0"/>
        <w:spacing w:line="360" w:lineRule="auto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D332FA" w:rsidRPr="00E627EE" w:rsidRDefault="00D332FA" w:rsidP="00D332FA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регистрировать гостя </w:t>
      </w:r>
      <w:r w:rsidRPr="00E627EE">
        <w:rPr>
          <w:iCs/>
          <w:sz w:val="24"/>
          <w:szCs w:val="24"/>
        </w:rPr>
        <w:t>на основании ваучера</w:t>
      </w:r>
      <w:r w:rsidRPr="00E627EE">
        <w:rPr>
          <w:sz w:val="24"/>
          <w:szCs w:val="24"/>
        </w:rPr>
        <w:t xml:space="preserve">; знание материала изучаемого курса и умение информировать потребителя о </w:t>
      </w:r>
      <w:r w:rsidRPr="00E627EE">
        <w:rPr>
          <w:iCs/>
          <w:sz w:val="24"/>
          <w:szCs w:val="24"/>
        </w:rPr>
        <w:t>дополнительных услугах</w:t>
      </w:r>
      <w:r w:rsidRPr="00E627EE">
        <w:rPr>
          <w:sz w:val="24"/>
          <w:szCs w:val="24"/>
        </w:rPr>
        <w:t xml:space="preserve">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регистрации.</w:t>
      </w:r>
    </w:p>
    <w:p w:rsidR="00D332FA" w:rsidRPr="00E627EE" w:rsidRDefault="00D332FA" w:rsidP="00D332FA">
      <w:pPr>
        <w:tabs>
          <w:tab w:val="left" w:pos="252"/>
        </w:tabs>
        <w:suppressAutoHyphens w:val="0"/>
        <w:spacing w:line="360" w:lineRule="auto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Выполните регистрацию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на основании ваучера</w:t>
      </w:r>
      <w:r w:rsidRPr="00E627EE">
        <w:rPr>
          <w:rFonts w:ascii="Times New Roman" w:hAnsi="Times New Roman" w:cs="Times New Roman"/>
          <w:sz w:val="24"/>
          <w:szCs w:val="24"/>
        </w:rPr>
        <w:t xml:space="preserve">, 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уточнив  персональные данные гостя и сведения </w:t>
      </w:r>
      <w:r w:rsidRPr="00E627EE">
        <w:rPr>
          <w:rFonts w:ascii="Times New Roman" w:hAnsi="Times New Roman" w:cs="Times New Roman"/>
          <w:sz w:val="24"/>
          <w:szCs w:val="24"/>
        </w:rPr>
        <w:t>в ваучере и в путевке.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Проинформировать гостя об оплаченных им услугах (согласно ваучеру) и других дополнительных услугах, которыми он может воспользоваться за дополнительную плату и о правилах проживания в гостинице.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Уточните номер комнаты, выдайте ключ и примите меры для поселения гостя.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ы/</w:t>
      </w:r>
      <w:r w:rsidRPr="00E627EE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конкретные ситуации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 на основании ваучера:</w:t>
      </w:r>
    </w:p>
    <w:p w:rsidR="00D332FA" w:rsidRPr="00E627EE" w:rsidRDefault="00D332FA" w:rsidP="00D332FA">
      <w:pPr>
        <w:pStyle w:val="af6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Несколько гостей из группы </w:t>
      </w:r>
      <w:proofErr w:type="gramStart"/>
      <w:r w:rsidRPr="00E627EE">
        <w:rPr>
          <w:rFonts w:ascii="Times New Roman" w:hAnsi="Times New Roman" w:cs="Times New Roman"/>
          <w:sz w:val="24"/>
          <w:szCs w:val="24"/>
        </w:rPr>
        <w:t>туристов</w:t>
      </w:r>
      <w:proofErr w:type="gramEnd"/>
      <w:r w:rsidRPr="00E627EE">
        <w:rPr>
          <w:rFonts w:ascii="Times New Roman" w:hAnsi="Times New Roman" w:cs="Times New Roman"/>
          <w:sz w:val="24"/>
          <w:szCs w:val="24"/>
        </w:rPr>
        <w:t xml:space="preserve"> получив информацию о дополнительных услугах, решили воспользоваться некоторыми из них. При этом они выразили желание отказаться от тех, которые указаны в ваучере. </w:t>
      </w:r>
      <w:r w:rsidRPr="00E627EE">
        <w:rPr>
          <w:rFonts w:ascii="Times New Roman" w:hAnsi="Times New Roman" w:cs="Times New Roman"/>
          <w:iCs/>
          <w:sz w:val="24"/>
          <w:szCs w:val="24"/>
        </w:rPr>
        <w:t>Какие варианты возможны в данной ситуации?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11. Выполнить регистрацию гостя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sz w:val="24"/>
          <w:szCs w:val="24"/>
        </w:rPr>
        <w:t xml:space="preserve">    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 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Умение регистрировать гостя </w:t>
      </w:r>
      <w:r w:rsidRPr="00E627EE">
        <w:rPr>
          <w:iCs/>
          <w:sz w:val="24"/>
          <w:szCs w:val="24"/>
        </w:rPr>
        <w:t>(</w:t>
      </w:r>
      <w:proofErr w:type="spellStart"/>
      <w:r w:rsidRPr="00E627EE">
        <w:rPr>
          <w:iCs/>
          <w:sz w:val="24"/>
          <w:szCs w:val="24"/>
        </w:rPr>
        <w:t>индивидуала</w:t>
      </w:r>
      <w:proofErr w:type="spellEnd"/>
      <w:r w:rsidRPr="00E627EE">
        <w:rPr>
          <w:iCs/>
          <w:sz w:val="24"/>
          <w:szCs w:val="24"/>
        </w:rPr>
        <w:t>) с бронированием</w:t>
      </w:r>
      <w:r w:rsidRPr="00E627EE">
        <w:rPr>
          <w:sz w:val="24"/>
          <w:szCs w:val="24"/>
        </w:rPr>
        <w:t xml:space="preserve">; знание материала изучаемого курса и умение информировать потребителя о </w:t>
      </w:r>
      <w:r w:rsidRPr="00E627EE">
        <w:rPr>
          <w:iCs/>
          <w:sz w:val="24"/>
          <w:szCs w:val="24"/>
        </w:rPr>
        <w:t>дополнительных услугах и правилах проживания в гостинице</w:t>
      </w:r>
      <w:r w:rsidRPr="00E627EE">
        <w:rPr>
          <w:sz w:val="24"/>
          <w:szCs w:val="24"/>
        </w:rPr>
        <w:t xml:space="preserve">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регистрации.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</w:t>
      </w:r>
      <w:proofErr w:type="gramStart"/>
      <w:r w:rsidRPr="00E627EE">
        <w:rPr>
          <w:rFonts w:ascii="Times New Roman" w:hAnsi="Times New Roman" w:cs="Times New Roman"/>
          <w:iCs/>
          <w:sz w:val="24"/>
          <w:szCs w:val="24"/>
        </w:rPr>
        <w:t>гостя</w:t>
      </w:r>
      <w:proofErr w:type="gram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имеющего</w:t>
      </w:r>
      <w:r w:rsidRPr="00E627EE">
        <w:rPr>
          <w:iCs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бронирование.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Гость забыл номер брони.</w:t>
      </w:r>
      <w:r w:rsidRPr="00E627EE">
        <w:rPr>
          <w:rFonts w:ascii="Times New Roman" w:hAnsi="Times New Roman" w:cs="Times New Roman"/>
          <w:sz w:val="24"/>
          <w:szCs w:val="24"/>
        </w:rPr>
        <w:t xml:space="preserve">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12. Выполнить регистрацию гостя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sz w:val="24"/>
          <w:szCs w:val="24"/>
        </w:rPr>
        <w:t xml:space="preserve">    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 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регистрировать гостя </w:t>
      </w:r>
      <w:r w:rsidRPr="00E627EE">
        <w:rPr>
          <w:iCs/>
          <w:sz w:val="24"/>
          <w:szCs w:val="24"/>
        </w:rPr>
        <w:t>(</w:t>
      </w:r>
      <w:proofErr w:type="spellStart"/>
      <w:r w:rsidRPr="00E627EE">
        <w:rPr>
          <w:iCs/>
          <w:sz w:val="24"/>
          <w:szCs w:val="24"/>
        </w:rPr>
        <w:t>индивидуала</w:t>
      </w:r>
      <w:proofErr w:type="spellEnd"/>
      <w:r w:rsidRPr="00E627EE">
        <w:rPr>
          <w:iCs/>
          <w:sz w:val="24"/>
          <w:szCs w:val="24"/>
        </w:rPr>
        <w:t>) без бронирования</w:t>
      </w:r>
      <w:r w:rsidRPr="00E627EE">
        <w:rPr>
          <w:sz w:val="24"/>
          <w:szCs w:val="24"/>
        </w:rPr>
        <w:t xml:space="preserve">; знание материала изучаемого курса и умение информировать потребителя об </w:t>
      </w:r>
      <w:r w:rsidRPr="00E627EE">
        <w:rPr>
          <w:iCs/>
          <w:sz w:val="24"/>
          <w:szCs w:val="24"/>
        </w:rPr>
        <w:t>имеющихся номерах в гостинице</w:t>
      </w:r>
      <w:r w:rsidRPr="00E627EE">
        <w:rPr>
          <w:sz w:val="24"/>
          <w:szCs w:val="24"/>
        </w:rPr>
        <w:t xml:space="preserve">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регистрации.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E627EE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Предложите гостю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свободные номера в гостинице.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Вместо паспорта у гостя имеется удостоверение офицера и водительские права. 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Возможно ли в этом случае поселение его в гостиницу?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13. Выполнить регистрацию гостя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sz w:val="24"/>
          <w:szCs w:val="24"/>
        </w:rPr>
        <w:t xml:space="preserve">    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 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регистрировать гостя </w:t>
      </w:r>
      <w:r w:rsidRPr="00E627EE">
        <w:rPr>
          <w:iCs/>
          <w:sz w:val="24"/>
          <w:szCs w:val="24"/>
        </w:rPr>
        <w:t>(</w:t>
      </w:r>
      <w:proofErr w:type="spellStart"/>
      <w:r w:rsidRPr="00E627EE">
        <w:rPr>
          <w:iCs/>
          <w:sz w:val="24"/>
          <w:szCs w:val="24"/>
        </w:rPr>
        <w:t>индивидуала</w:t>
      </w:r>
      <w:proofErr w:type="spellEnd"/>
      <w:r w:rsidRPr="00E627EE">
        <w:rPr>
          <w:iCs/>
          <w:sz w:val="24"/>
          <w:szCs w:val="24"/>
        </w:rPr>
        <w:t>) с бронированием</w:t>
      </w:r>
      <w:r w:rsidRPr="00E627EE">
        <w:rPr>
          <w:sz w:val="24"/>
          <w:szCs w:val="24"/>
        </w:rPr>
        <w:t xml:space="preserve">; знание материала изучаемого курса и умение информировать потребителя о </w:t>
      </w:r>
      <w:r w:rsidRPr="00E627EE">
        <w:rPr>
          <w:iCs/>
          <w:sz w:val="24"/>
          <w:szCs w:val="24"/>
        </w:rPr>
        <w:t>дополнительных услугах и правилах проживания в гостинице</w:t>
      </w:r>
      <w:r w:rsidRPr="00E627EE">
        <w:rPr>
          <w:sz w:val="24"/>
          <w:szCs w:val="24"/>
        </w:rPr>
        <w:t xml:space="preserve">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регистрации.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E627EE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ы/</w:t>
      </w:r>
      <w:r w:rsidRPr="00E627EE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Сверяя персональные данные гостя </w:t>
      </w:r>
      <w:r w:rsidRPr="00E627EE">
        <w:rPr>
          <w:rFonts w:ascii="Times New Roman" w:hAnsi="Times New Roman" w:cs="Times New Roman"/>
          <w:sz w:val="24"/>
          <w:szCs w:val="24"/>
        </w:rPr>
        <w:t>в анкете и в паспорте, вы обнаружили, что там нет прописки.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14. Выполнить регистрацию иностранного гражданина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sz w:val="24"/>
          <w:szCs w:val="24"/>
        </w:rPr>
        <w:t xml:space="preserve">    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 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  <w:r w:rsidRPr="00E627EE">
        <w:rPr>
          <w:sz w:val="24"/>
          <w:szCs w:val="24"/>
        </w:rPr>
        <w:t>Умение регистрировать иностранного гражданина;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 xml:space="preserve">знание материала изучаемого курса и умение информировать потребителя о </w:t>
      </w:r>
      <w:r w:rsidRPr="00E627EE">
        <w:rPr>
          <w:iCs/>
          <w:sz w:val="24"/>
          <w:szCs w:val="24"/>
        </w:rPr>
        <w:t>дополнительных услугах и правилах проживания в гостинице</w:t>
      </w:r>
      <w:r w:rsidRPr="00E627EE">
        <w:rPr>
          <w:sz w:val="24"/>
          <w:szCs w:val="24"/>
        </w:rPr>
        <w:t xml:space="preserve">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регистрации.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E627EE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ы/</w:t>
      </w:r>
      <w:r w:rsidRPr="00E627EE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Сверяя персональные данные гостя </w:t>
      </w:r>
      <w:r w:rsidRPr="00E627EE">
        <w:rPr>
          <w:rFonts w:ascii="Times New Roman" w:hAnsi="Times New Roman" w:cs="Times New Roman"/>
          <w:sz w:val="24"/>
          <w:szCs w:val="24"/>
        </w:rPr>
        <w:t>в анкете и в паспорте, вы обнаружили, что срок визы истек.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15. Выполнить регистрацию иностранного гражданина в </w:t>
      </w:r>
      <w:r w:rsidRPr="00E627EE">
        <w:rPr>
          <w:b/>
          <w:bCs/>
          <w:sz w:val="24"/>
          <w:szCs w:val="24"/>
        </w:rPr>
        <w:t>программном комплексе автоматизации гостиниц.</w:t>
      </w:r>
      <w:r w:rsidRPr="00E627EE">
        <w:rPr>
          <w:sz w:val="24"/>
          <w:szCs w:val="24"/>
        </w:rPr>
        <w:t xml:space="preserve">    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 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  <w:r w:rsidRPr="00E627EE">
        <w:rPr>
          <w:sz w:val="24"/>
          <w:szCs w:val="24"/>
        </w:rPr>
        <w:lastRenderedPageBreak/>
        <w:t>Умение регистрировать иностранного гражданина;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 xml:space="preserve">знание материала изучаемого курса и умение информировать потребителя о </w:t>
      </w:r>
      <w:r w:rsidRPr="00E627EE">
        <w:rPr>
          <w:iCs/>
          <w:sz w:val="24"/>
          <w:szCs w:val="24"/>
        </w:rPr>
        <w:t>дополнительных услугах и правилах проживания в гостинице</w:t>
      </w:r>
      <w:r w:rsidRPr="00E627EE">
        <w:rPr>
          <w:sz w:val="24"/>
          <w:szCs w:val="24"/>
        </w:rPr>
        <w:t xml:space="preserve">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регистрации.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E627EE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ы/</w:t>
      </w:r>
      <w:r w:rsidRPr="00E627EE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Сверяя персональные данные гостя </w:t>
      </w:r>
      <w:r w:rsidRPr="00E627EE">
        <w:rPr>
          <w:rFonts w:ascii="Times New Roman" w:hAnsi="Times New Roman" w:cs="Times New Roman"/>
          <w:sz w:val="24"/>
          <w:szCs w:val="24"/>
        </w:rPr>
        <w:t>в анкете и в паспорте, вы обнаружили, что срок визы истекает завтра.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>Задание 16. Выполнить постановку иностранного гражданина на миграционный учет</w:t>
      </w:r>
      <w:r w:rsidRPr="00E627EE">
        <w:rPr>
          <w:b/>
          <w:bCs/>
          <w:sz w:val="24"/>
          <w:szCs w:val="24"/>
        </w:rPr>
        <w:t>.</w:t>
      </w:r>
      <w:r w:rsidRPr="00E627EE">
        <w:rPr>
          <w:sz w:val="24"/>
          <w:szCs w:val="24"/>
        </w:rPr>
        <w:t xml:space="preserve">    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 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выполнить постановку иностранного гражданина на миграционный учет в </w:t>
      </w:r>
      <w:r w:rsidRPr="00E627EE">
        <w:rPr>
          <w:bCs/>
          <w:sz w:val="24"/>
          <w:szCs w:val="24"/>
        </w:rPr>
        <w:t>программе заполнения уведомлений</w:t>
      </w:r>
      <w:r w:rsidRPr="00E627EE">
        <w:rPr>
          <w:sz w:val="24"/>
          <w:szCs w:val="24"/>
        </w:rPr>
        <w:t>;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 xml:space="preserve">знание материала изучаемого курса и умение информировать потребителя о </w:t>
      </w:r>
      <w:r w:rsidRPr="00E627EE">
        <w:rPr>
          <w:iCs/>
          <w:sz w:val="24"/>
          <w:szCs w:val="24"/>
        </w:rPr>
        <w:t>правилах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постановки на миграционный учет</w:t>
      </w:r>
      <w:r w:rsidRPr="00E627EE">
        <w:rPr>
          <w:b/>
          <w:sz w:val="24"/>
          <w:szCs w:val="24"/>
        </w:rPr>
        <w:t xml:space="preserve">  </w:t>
      </w:r>
      <w:r w:rsidRPr="00E627EE">
        <w:rPr>
          <w:iCs/>
          <w:sz w:val="24"/>
          <w:szCs w:val="24"/>
        </w:rPr>
        <w:t>в гостинице</w:t>
      </w:r>
      <w:r w:rsidRPr="00E627EE">
        <w:rPr>
          <w:sz w:val="24"/>
          <w:szCs w:val="24"/>
        </w:rPr>
        <w:t xml:space="preserve">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регистрации.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Подготовить необходимые документы</w:t>
      </w:r>
      <w:r w:rsidRPr="00E627EE">
        <w:rPr>
          <w:rFonts w:ascii="Times New Roman" w:hAnsi="Times New Roman" w:cs="Times New Roman"/>
          <w:sz w:val="24"/>
          <w:szCs w:val="24"/>
        </w:rPr>
        <w:t xml:space="preserve">  для постановки иностранного гражданина на миграционный учет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Проинформируйте гостя о </w:t>
      </w:r>
      <w:r w:rsidRPr="00E627EE">
        <w:rPr>
          <w:rFonts w:ascii="Times New Roman" w:hAnsi="Times New Roman" w:cs="Times New Roman"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правилах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sz w:val="24"/>
          <w:szCs w:val="24"/>
        </w:rPr>
        <w:t>постановки на миграционный учет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627EE">
        <w:rPr>
          <w:rFonts w:ascii="Times New Roman" w:hAnsi="Times New Roman" w:cs="Times New Roman"/>
          <w:iCs/>
          <w:sz w:val="24"/>
          <w:szCs w:val="24"/>
        </w:rPr>
        <w:t>в гостинице</w:t>
      </w:r>
      <w:r w:rsidRPr="00E627EE">
        <w:rPr>
          <w:rFonts w:ascii="Times New Roman" w:hAnsi="Times New Roman" w:cs="Times New Roman"/>
          <w:sz w:val="24"/>
          <w:szCs w:val="24"/>
        </w:rPr>
        <w:t xml:space="preserve">; </w:t>
      </w:r>
      <w:r w:rsidRPr="00E627EE">
        <w:rPr>
          <w:rFonts w:ascii="Times New Roman" w:hAnsi="Times New Roman" w:cs="Times New Roman"/>
          <w:bCs/>
          <w:sz w:val="24"/>
          <w:szCs w:val="24"/>
        </w:rPr>
        <w:t>Заполнить уведомление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 специальной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программе</w:t>
      </w:r>
      <w:r w:rsidRPr="00E627EE">
        <w:rPr>
          <w:rFonts w:ascii="Times New Roman" w:hAnsi="Times New Roman" w:cs="Times New Roman"/>
          <w:sz w:val="24"/>
          <w:szCs w:val="24"/>
        </w:rPr>
        <w:t>;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по телефону о дополнительных услугах и кредитном лимите.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Проверьте данные </w:t>
      </w:r>
      <w:proofErr w:type="spellStart"/>
      <w:r w:rsidRPr="00E627EE">
        <w:rPr>
          <w:rFonts w:ascii="Times New Roman" w:hAnsi="Times New Roman" w:cs="Times New Roman"/>
          <w:iCs/>
          <w:sz w:val="24"/>
          <w:szCs w:val="24"/>
        </w:rPr>
        <w:t>портфолио</w:t>
      </w:r>
      <w:proofErr w:type="spell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гостя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базе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на предмет превышения кредитного лимита, составляющего 2000 руб.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постановки на миграционный учет</w:t>
      </w:r>
      <w:r w:rsidRPr="00E627EE">
        <w:rPr>
          <w:rFonts w:ascii="Times New Roman" w:hAnsi="Times New Roman" w:cs="Times New Roman"/>
          <w:iCs/>
          <w:sz w:val="24"/>
          <w:szCs w:val="24"/>
        </w:rPr>
        <w:t>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К вам обратился иностранный турист, он потерял отрывной талон</w:t>
      </w:r>
      <w:r w:rsidRPr="00E627EE">
        <w:rPr>
          <w:rFonts w:ascii="Times New Roman" w:hAnsi="Times New Roman" w:cs="Times New Roman"/>
          <w:sz w:val="24"/>
          <w:szCs w:val="24"/>
        </w:rPr>
        <w:t xml:space="preserve"> и просит выдать ему новый.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>Задание 17. Выполнить снятие иностранного гражданина с миграционного учета</w:t>
      </w:r>
      <w:r w:rsidRPr="00E627EE">
        <w:rPr>
          <w:b/>
          <w:bCs/>
          <w:sz w:val="24"/>
          <w:szCs w:val="24"/>
        </w:rPr>
        <w:t>.</w:t>
      </w:r>
      <w:r w:rsidRPr="00E627EE">
        <w:rPr>
          <w:sz w:val="24"/>
          <w:szCs w:val="24"/>
        </w:rPr>
        <w:t xml:space="preserve">    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 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  <w:r w:rsidRPr="00E627EE">
        <w:rPr>
          <w:sz w:val="24"/>
          <w:szCs w:val="24"/>
        </w:rPr>
        <w:t xml:space="preserve">Умение выполнить постановку иностранного гражданина на миграционный учет в </w:t>
      </w:r>
      <w:r w:rsidRPr="00E627EE">
        <w:rPr>
          <w:bCs/>
          <w:sz w:val="24"/>
          <w:szCs w:val="24"/>
        </w:rPr>
        <w:t>программе заполнения уведомлений</w:t>
      </w:r>
      <w:r w:rsidRPr="00E627EE">
        <w:rPr>
          <w:sz w:val="24"/>
          <w:szCs w:val="24"/>
        </w:rPr>
        <w:t>;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 xml:space="preserve">знание материала изучаемого курса и умение информировать потребителя о </w:t>
      </w:r>
      <w:r w:rsidRPr="00E627EE">
        <w:rPr>
          <w:iCs/>
          <w:sz w:val="24"/>
          <w:szCs w:val="24"/>
        </w:rPr>
        <w:t>правилах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постановки на миграционный учет</w:t>
      </w:r>
      <w:r w:rsidRPr="00E627EE">
        <w:rPr>
          <w:b/>
          <w:sz w:val="24"/>
          <w:szCs w:val="24"/>
        </w:rPr>
        <w:t xml:space="preserve">  </w:t>
      </w:r>
      <w:r w:rsidRPr="00E627EE">
        <w:rPr>
          <w:iCs/>
          <w:sz w:val="24"/>
          <w:szCs w:val="24"/>
        </w:rPr>
        <w:t>в гостинице</w:t>
      </w:r>
      <w:r w:rsidRPr="00E627EE">
        <w:rPr>
          <w:sz w:val="24"/>
          <w:szCs w:val="24"/>
        </w:rPr>
        <w:t xml:space="preserve">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регистрации.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Проинформируйте гостя о </w:t>
      </w:r>
      <w:r w:rsidRPr="00E627EE">
        <w:rPr>
          <w:rFonts w:ascii="Times New Roman" w:hAnsi="Times New Roman" w:cs="Times New Roman"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правилах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sz w:val="24"/>
          <w:szCs w:val="24"/>
        </w:rPr>
        <w:t>снятия с миграционного учета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627EE">
        <w:rPr>
          <w:rFonts w:ascii="Times New Roman" w:hAnsi="Times New Roman" w:cs="Times New Roman"/>
          <w:iCs/>
          <w:sz w:val="24"/>
          <w:szCs w:val="24"/>
        </w:rPr>
        <w:t>в гостинице</w:t>
      </w:r>
      <w:r w:rsidRPr="00E627E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Подготовить необходимые документы</w:t>
      </w:r>
      <w:r w:rsidRPr="00E627EE">
        <w:rPr>
          <w:rFonts w:ascii="Times New Roman" w:hAnsi="Times New Roman" w:cs="Times New Roman"/>
          <w:sz w:val="24"/>
          <w:szCs w:val="24"/>
        </w:rPr>
        <w:t xml:space="preserve">  и выполнить снятия иностранного гражданина с миграционного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по телефону о дополнительных услугах и кредитном лимите.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Проверьте данные </w:t>
      </w:r>
      <w:proofErr w:type="spellStart"/>
      <w:r w:rsidRPr="00E627EE">
        <w:rPr>
          <w:rFonts w:ascii="Times New Roman" w:hAnsi="Times New Roman" w:cs="Times New Roman"/>
          <w:iCs/>
          <w:sz w:val="24"/>
          <w:szCs w:val="24"/>
        </w:rPr>
        <w:t>портфолио</w:t>
      </w:r>
      <w:proofErr w:type="spell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гостя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базе </w:t>
      </w:r>
      <w:r w:rsidRPr="00E627EE">
        <w:rPr>
          <w:rFonts w:ascii="Times New Roman" w:hAnsi="Times New Roman" w:cs="Times New Roman"/>
          <w:bCs/>
          <w:sz w:val="24"/>
          <w:szCs w:val="24"/>
        </w:rPr>
        <w:t xml:space="preserve">программного комплекса автоматизации </w:t>
      </w:r>
      <w:proofErr w:type="gramStart"/>
      <w:r w:rsidRPr="00E627EE">
        <w:rPr>
          <w:rFonts w:ascii="Times New Roman" w:hAnsi="Times New Roman" w:cs="Times New Roman"/>
          <w:bCs/>
          <w:sz w:val="24"/>
          <w:szCs w:val="24"/>
        </w:rPr>
        <w:t>гостиниц</w:t>
      </w:r>
      <w:r w:rsidRPr="00E627EE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и выписать счет за проживание и дополнительные услуги.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постановки на миграционный учет</w:t>
      </w:r>
      <w:r w:rsidRPr="00E627EE">
        <w:rPr>
          <w:rFonts w:ascii="Times New Roman" w:hAnsi="Times New Roman" w:cs="Times New Roman"/>
          <w:iCs/>
          <w:sz w:val="24"/>
          <w:szCs w:val="24"/>
        </w:rPr>
        <w:t>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У вас нет  возможности лично доставить документы в </w:t>
      </w:r>
      <w:r w:rsidRPr="00E627EE">
        <w:rPr>
          <w:rFonts w:ascii="Times New Roman" w:hAnsi="Times New Roman" w:cs="Times New Roman"/>
          <w:sz w:val="24"/>
          <w:szCs w:val="24"/>
        </w:rPr>
        <w:t xml:space="preserve">миграционную службу. Что вы предпримите? 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18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</w:p>
    <w:p w:rsidR="00F54D45" w:rsidRPr="00E627EE" w:rsidRDefault="00D332FA" w:rsidP="00C44947">
      <w:pPr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19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>Задание 20</w:t>
      </w:r>
    </w:p>
    <w:p w:rsidR="00D332FA" w:rsidRPr="00E627EE" w:rsidRDefault="00D332FA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21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22</w:t>
      </w: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</w:p>
    <w:p w:rsidR="00F54D45" w:rsidRPr="00E627EE" w:rsidRDefault="00F54D45" w:rsidP="00F54D45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F54D45" w:rsidRPr="00E627EE" w:rsidRDefault="00F54D45" w:rsidP="00F54D45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F54D45" w:rsidRPr="00E627EE" w:rsidRDefault="00F54D45" w:rsidP="00C44947">
      <w:pPr>
        <w:jc w:val="both"/>
        <w:rPr>
          <w:sz w:val="24"/>
          <w:szCs w:val="24"/>
        </w:rPr>
      </w:pPr>
    </w:p>
    <w:p w:rsidR="00F54D45" w:rsidRPr="00E627EE" w:rsidRDefault="00D332FA" w:rsidP="00C44947">
      <w:pPr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23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</w:p>
    <w:p w:rsidR="00D332FA" w:rsidRPr="00E627EE" w:rsidRDefault="00D332FA" w:rsidP="00D332FA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24</w:t>
      </w: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</w:p>
    <w:p w:rsidR="00D332FA" w:rsidRPr="00E627EE" w:rsidRDefault="00D332FA" w:rsidP="00D332FA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25</w:t>
      </w: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Критерии оценки: 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«зачтено» </w:t>
      </w:r>
      <w:r w:rsidRPr="00E627EE">
        <w:rPr>
          <w:sz w:val="24"/>
          <w:szCs w:val="24"/>
        </w:rPr>
        <w:t>выставляется студенту, если он демонстрирует усвоение материала ПМ.05 в объеме, позволяющим четко выполнять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>свободно ориентируется в его внутренней структуре;  грамотно излагает, формулирует основные понятия, использует речевые модули,  в рейтинге оценки за курс набирает о 55 до 70 баллов;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достаточен для будущей профессиональной деятельности. 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</w:p>
    <w:p w:rsidR="00D332FA" w:rsidRPr="00E627EE" w:rsidRDefault="00D332FA" w:rsidP="00D332FA">
      <w:pPr>
        <w:tabs>
          <w:tab w:val="left" w:pos="142"/>
          <w:tab w:val="left" w:pos="5820"/>
        </w:tabs>
        <w:rPr>
          <w:sz w:val="24"/>
          <w:szCs w:val="24"/>
        </w:rPr>
      </w:pPr>
      <w:r w:rsidRPr="00E627EE">
        <w:rPr>
          <w:sz w:val="24"/>
          <w:szCs w:val="24"/>
        </w:rPr>
        <w:t xml:space="preserve">- оценка </w:t>
      </w:r>
      <w:r w:rsidRPr="00E627EE">
        <w:rPr>
          <w:b/>
          <w:sz w:val="24"/>
          <w:szCs w:val="24"/>
        </w:rPr>
        <w:t xml:space="preserve">«не зачтено» </w:t>
      </w:r>
      <w:r w:rsidRPr="00E627EE">
        <w:rPr>
          <w:sz w:val="24"/>
          <w:szCs w:val="24"/>
        </w:rPr>
        <w:t xml:space="preserve">выставляется студенту, если  он  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>по образцу, инструкции или под   руководством, в рейтинге оценки набирает менее 55 баллов.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Уровень знаний недостаточен для будущей профессиональной деятельности. </w:t>
      </w:r>
    </w:p>
    <w:p w:rsidR="00D332FA" w:rsidRPr="00E627EE" w:rsidRDefault="00D332FA" w:rsidP="00C44947">
      <w:pPr>
        <w:jc w:val="both"/>
        <w:rPr>
          <w:b/>
          <w:sz w:val="24"/>
          <w:szCs w:val="24"/>
        </w:rPr>
      </w:pPr>
    </w:p>
    <w:p w:rsidR="00D332FA" w:rsidRPr="00E627EE" w:rsidRDefault="00D332FA" w:rsidP="00C44947">
      <w:pPr>
        <w:jc w:val="both"/>
        <w:rPr>
          <w:sz w:val="24"/>
          <w:szCs w:val="24"/>
        </w:rPr>
      </w:pPr>
    </w:p>
    <w:p w:rsidR="00E31585" w:rsidRPr="00E627EE" w:rsidRDefault="00036233" w:rsidP="00365D81">
      <w:pPr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4. Оценка по учебной </w:t>
      </w:r>
      <w:r w:rsidR="00E31585" w:rsidRPr="00E627EE">
        <w:rPr>
          <w:b/>
          <w:sz w:val="24"/>
          <w:szCs w:val="24"/>
        </w:rPr>
        <w:t>практике</w:t>
      </w:r>
    </w:p>
    <w:p w:rsidR="00E31585" w:rsidRPr="00E627EE" w:rsidRDefault="00E31585" w:rsidP="00365D81">
      <w:pPr>
        <w:ind w:firstLine="709"/>
        <w:jc w:val="both"/>
        <w:rPr>
          <w:sz w:val="24"/>
          <w:szCs w:val="24"/>
        </w:rPr>
      </w:pPr>
      <w:r w:rsidRPr="00E627EE">
        <w:rPr>
          <w:b/>
          <w:sz w:val="24"/>
          <w:szCs w:val="24"/>
        </w:rPr>
        <w:t>4.1. Общие положения</w:t>
      </w:r>
    </w:p>
    <w:p w:rsidR="00036233" w:rsidRPr="00E627EE" w:rsidRDefault="00E31585" w:rsidP="00365D81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Целью оценки по учебной практике является оценка: </w:t>
      </w:r>
    </w:p>
    <w:p w:rsidR="00036233" w:rsidRPr="00E627EE" w:rsidRDefault="00E31585" w:rsidP="00365D81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1) профессиональных и общих компетенций;</w:t>
      </w:r>
    </w:p>
    <w:p w:rsidR="00E31585" w:rsidRPr="00E627EE" w:rsidRDefault="00E31585" w:rsidP="00365D81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2)  практического опыта и умений.</w:t>
      </w:r>
    </w:p>
    <w:p w:rsidR="00E31585" w:rsidRPr="00E627EE" w:rsidRDefault="00E31585" w:rsidP="00365D81">
      <w:pPr>
        <w:ind w:firstLine="709"/>
        <w:jc w:val="both"/>
        <w:rPr>
          <w:b/>
          <w:sz w:val="24"/>
          <w:szCs w:val="24"/>
        </w:rPr>
      </w:pPr>
      <w:r w:rsidRPr="00E627EE">
        <w:rPr>
          <w:sz w:val="24"/>
          <w:szCs w:val="24"/>
        </w:rPr>
        <w:t>Оценка по учебной</w:t>
      </w:r>
      <w:r w:rsidR="00036233" w:rsidRPr="00E627EE">
        <w:rPr>
          <w:sz w:val="24"/>
          <w:szCs w:val="24"/>
        </w:rPr>
        <w:t xml:space="preserve"> </w:t>
      </w:r>
      <w:r w:rsidRPr="00E627EE">
        <w:rPr>
          <w:sz w:val="24"/>
          <w:szCs w:val="24"/>
        </w:rPr>
        <w:t xml:space="preserve">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</w:t>
      </w:r>
      <w:r w:rsidRPr="00E627EE">
        <w:rPr>
          <w:sz w:val="24"/>
          <w:szCs w:val="24"/>
        </w:rPr>
        <w:lastRenderedPageBreak/>
        <w:t xml:space="preserve">выполнения в соответствии с технологией и (или) требованиями организации, в которой проходила практика. </w:t>
      </w:r>
    </w:p>
    <w:p w:rsidR="00A74A6D" w:rsidRPr="00E627EE" w:rsidRDefault="00A74A6D" w:rsidP="00365D81">
      <w:pPr>
        <w:ind w:firstLine="709"/>
        <w:jc w:val="both"/>
        <w:rPr>
          <w:b/>
          <w:sz w:val="24"/>
          <w:szCs w:val="24"/>
        </w:rPr>
      </w:pPr>
    </w:p>
    <w:p w:rsidR="00E31585" w:rsidRPr="00E627EE" w:rsidRDefault="00E31585" w:rsidP="00365D81">
      <w:pPr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4.2. Виды работ практики и проверяемые результаты </w:t>
      </w:r>
      <w:proofErr w:type="gramStart"/>
      <w:r w:rsidRPr="00E627EE">
        <w:rPr>
          <w:b/>
          <w:sz w:val="24"/>
          <w:szCs w:val="24"/>
        </w:rPr>
        <w:t>обучения по</w:t>
      </w:r>
      <w:proofErr w:type="gramEnd"/>
      <w:r w:rsidRPr="00E627EE">
        <w:rPr>
          <w:b/>
          <w:sz w:val="24"/>
          <w:szCs w:val="24"/>
        </w:rPr>
        <w:t xml:space="preserve">  профессиональному модулю</w:t>
      </w:r>
    </w:p>
    <w:p w:rsidR="00A74A6D" w:rsidRPr="00E627EE" w:rsidRDefault="00A74A6D" w:rsidP="00365D81">
      <w:pPr>
        <w:ind w:firstLine="709"/>
        <w:jc w:val="both"/>
        <w:rPr>
          <w:b/>
          <w:sz w:val="24"/>
          <w:szCs w:val="24"/>
        </w:rPr>
      </w:pPr>
    </w:p>
    <w:p w:rsidR="00E31585" w:rsidRPr="00E627EE" w:rsidRDefault="00E31585" w:rsidP="00365D81">
      <w:pPr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4.2.1. Учебная практика</w:t>
      </w:r>
      <w:r w:rsidR="00036233" w:rsidRPr="00E627EE">
        <w:rPr>
          <w:b/>
          <w:sz w:val="24"/>
          <w:szCs w:val="24"/>
        </w:rPr>
        <w:t>:</w:t>
      </w:r>
    </w:p>
    <w:p w:rsidR="006E73BD" w:rsidRPr="00E627EE" w:rsidRDefault="006E73BD" w:rsidP="00365D81">
      <w:pPr>
        <w:ind w:firstLine="709"/>
        <w:jc w:val="both"/>
        <w:rPr>
          <w:b/>
          <w:sz w:val="24"/>
          <w:szCs w:val="24"/>
        </w:rPr>
      </w:pPr>
    </w:p>
    <w:p w:rsidR="00E31585" w:rsidRPr="00E627EE" w:rsidRDefault="00E31585" w:rsidP="00365D81">
      <w:pPr>
        <w:ind w:firstLine="709"/>
        <w:jc w:val="right"/>
        <w:rPr>
          <w:sz w:val="28"/>
          <w:szCs w:val="28"/>
        </w:rPr>
      </w:pPr>
      <w:r w:rsidRPr="00E627EE">
        <w:rPr>
          <w:sz w:val="28"/>
          <w:szCs w:val="28"/>
        </w:rPr>
        <w:t>Таблица 5</w:t>
      </w:r>
    </w:p>
    <w:tbl>
      <w:tblPr>
        <w:tblW w:w="0" w:type="auto"/>
        <w:tblInd w:w="-25" w:type="dxa"/>
        <w:tblLayout w:type="fixed"/>
        <w:tblLook w:val="0000"/>
      </w:tblPr>
      <w:tblGrid>
        <w:gridCol w:w="4785"/>
        <w:gridCol w:w="4987"/>
      </w:tblGrid>
      <w:tr w:rsidR="00E31585" w:rsidRPr="00E627EE" w:rsidTr="00A1025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A10259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E627EE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A10259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E627EE">
              <w:rPr>
                <w:b/>
                <w:sz w:val="24"/>
                <w:szCs w:val="24"/>
              </w:rPr>
              <w:t>Прове</w:t>
            </w:r>
            <w:r w:rsidR="006E73BD" w:rsidRPr="00E627EE">
              <w:rPr>
                <w:b/>
                <w:sz w:val="24"/>
                <w:szCs w:val="24"/>
              </w:rPr>
              <w:t>ряемые результаты (ПК, ОК</w:t>
            </w:r>
            <w:r w:rsidRPr="00E627EE">
              <w:rPr>
                <w:b/>
                <w:sz w:val="24"/>
                <w:szCs w:val="24"/>
              </w:rPr>
              <w:t>)</w:t>
            </w:r>
          </w:p>
        </w:tc>
      </w:tr>
      <w:tr w:rsidR="00E31585" w:rsidRPr="00E627EE" w:rsidTr="00A1025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73BD" w:rsidRPr="00E627EE" w:rsidRDefault="0076336D" w:rsidP="006E73BD">
            <w:pPr>
              <w:pStyle w:val="af6"/>
              <w:numPr>
                <w:ilvl w:val="0"/>
                <w:numId w:val="25"/>
              </w:numPr>
              <w:shd w:val="clear" w:color="auto" w:fill="FFFFFF"/>
              <w:spacing w:after="120"/>
              <w:ind w:left="167"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и выполнение основных профессиональных обязанностей персонала службы приема и разме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щения по обслуживанию туристов.</w:t>
            </w:r>
          </w:p>
          <w:p w:rsidR="006E73BD" w:rsidRPr="00E627EE" w:rsidRDefault="006E73BD" w:rsidP="006E73BD">
            <w:pPr>
              <w:pStyle w:val="af6"/>
              <w:numPr>
                <w:ilvl w:val="0"/>
                <w:numId w:val="25"/>
              </w:numPr>
              <w:shd w:val="clear" w:color="auto" w:fill="FFFFFF"/>
              <w:spacing w:after="120"/>
              <w:ind w:left="167"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C27A57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приема  и  регис</w:t>
            </w:r>
            <w:r w:rsidR="00C27A57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трации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C27A57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</w:t>
            </w:r>
            <w:r w:rsidR="00C27A57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заявок на бронирование мест с использованием средств компьютерного обеспечения. </w:t>
            </w:r>
          </w:p>
          <w:p w:rsidR="006E73BD" w:rsidRPr="00E627EE" w:rsidRDefault="00C27A57" w:rsidP="006E73BD">
            <w:pPr>
              <w:pStyle w:val="af6"/>
              <w:numPr>
                <w:ilvl w:val="0"/>
                <w:numId w:val="25"/>
              </w:numPr>
              <w:shd w:val="clear" w:color="auto" w:fill="FFFFFF"/>
              <w:spacing w:after="120"/>
              <w:ind w:left="167"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 размеров оплаты за </w:t>
            </w:r>
            <w:proofErr w:type="spellStart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бронь</w:t>
            </w:r>
            <w:proofErr w:type="spellEnd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проживание в гостинице (турист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ском комплексе).</w:t>
            </w:r>
            <w:r w:rsidR="00365D81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Осуществление различных проце</w:t>
            </w:r>
            <w:r w:rsidR="00365D81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дур оплаты (наличными, ваучером, кредитной картой) с учетом поступлений денежных сумм на расчетный счет гостинич</w:t>
            </w:r>
            <w:r w:rsidR="00365D81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ного предприятия.</w:t>
            </w:r>
          </w:p>
          <w:p w:rsidR="006E73BD" w:rsidRPr="00E627EE" w:rsidRDefault="0076336D" w:rsidP="006E73BD">
            <w:pPr>
              <w:pStyle w:val="af6"/>
              <w:numPr>
                <w:ilvl w:val="0"/>
                <w:numId w:val="25"/>
              </w:numPr>
              <w:shd w:val="clear" w:color="auto" w:fill="FFFFFF"/>
              <w:spacing w:after="120"/>
              <w:ind w:left="167"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Осуществление процедуры регистрации и размещения гостей, </w:t>
            </w: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информирования о гостиничных услугах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365D81" w:rsidRPr="00E627EE">
              <w:rPr>
                <w:rFonts w:ascii="Times New Roman" w:hAnsi="Times New Roman" w:cs="Times New Roman"/>
                <w:sz w:val="24"/>
                <w:szCs w:val="24"/>
              </w:rPr>
              <w:t xml:space="preserve">ация </w:t>
            </w: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отъезд</w:t>
            </w:r>
            <w:r w:rsidR="00365D81" w:rsidRPr="00E627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 xml:space="preserve"> и проводы гостей.</w:t>
            </w:r>
          </w:p>
          <w:p w:rsidR="006B3BE6" w:rsidRPr="00E627EE" w:rsidRDefault="00C27A57" w:rsidP="006B3BE6">
            <w:pPr>
              <w:pStyle w:val="af6"/>
              <w:numPr>
                <w:ilvl w:val="0"/>
                <w:numId w:val="25"/>
              </w:numPr>
              <w:shd w:val="clear" w:color="auto" w:fill="FFFFFF"/>
              <w:spacing w:after="120"/>
              <w:ind w:left="167"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Занесение сведений об освобо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дившихся </w:t>
            </w:r>
            <w:r w:rsidR="0076336D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занятых 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номерах в компьютер</w:t>
            </w:r>
            <w:r w:rsidR="0076336D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65D81" w:rsidRPr="00E627EE" w:rsidRDefault="00365D81" w:rsidP="006B3BE6">
            <w:pPr>
              <w:pStyle w:val="af6"/>
              <w:numPr>
                <w:ilvl w:val="0"/>
                <w:numId w:val="25"/>
              </w:numPr>
              <w:shd w:val="clear" w:color="auto" w:fill="FFFFFF"/>
              <w:spacing w:after="120"/>
              <w:ind w:left="167"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Хранения ключей от номеров и вру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чение их </w:t>
            </w:r>
            <w:proofErr w:type="gramStart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проживающим</w:t>
            </w:r>
            <w:proofErr w:type="gramEnd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ление справок о проживающих в гостинице (туристском комплексе) и другой информации.</w:t>
            </w:r>
            <w:proofErr w:type="gramEnd"/>
          </w:p>
          <w:p w:rsidR="0076336D" w:rsidRPr="00E627EE" w:rsidRDefault="0076336D" w:rsidP="00A10259">
            <w:pPr>
              <w:pStyle w:val="af6"/>
              <w:numPr>
                <w:ilvl w:val="0"/>
                <w:numId w:val="9"/>
              </w:numPr>
              <w:shd w:val="clear" w:color="auto" w:fill="FFFFFF"/>
              <w:spacing w:after="120" w:line="240" w:lineRule="auto"/>
              <w:ind w:left="167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нормативной и техноло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гической документации, правил внутреннего распорядка и пользова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ния гостиницей.</w:t>
            </w:r>
          </w:p>
          <w:p w:rsidR="0076336D" w:rsidRPr="00E627EE" w:rsidRDefault="00A10259" w:rsidP="00A10259">
            <w:pPr>
              <w:pStyle w:val="af6"/>
              <w:numPr>
                <w:ilvl w:val="0"/>
                <w:numId w:val="9"/>
              </w:numPr>
              <w:shd w:val="clear" w:color="auto" w:fill="FFFFFF"/>
              <w:spacing w:after="120" w:line="240" w:lineRule="auto"/>
              <w:ind w:left="167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готовностью</w:t>
            </w:r>
            <w:r w:rsidR="0076336D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номеров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заселению и правильностью ис</w:t>
            </w:r>
            <w:r w:rsidR="0076336D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пользования их. Расчет нормативов </w:t>
            </w:r>
            <w:r w:rsidR="0076336D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численности обслуживающего персонала с учетом состава работ, норм обслуживания одним рабочим, нормативом явоч</w:t>
            </w:r>
            <w:r w:rsidR="0076336D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ной и списочной численности, кате</w:t>
            </w:r>
            <w:r w:rsidR="0076336D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гории гостиничного предприятия.</w:t>
            </w:r>
            <w:r w:rsidR="00365D81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6336D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на основе штатного расписания графика дежурств об</w:t>
            </w:r>
            <w:r w:rsidR="0076336D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служивающего персонала.</w:t>
            </w:r>
          </w:p>
          <w:p w:rsidR="0076336D" w:rsidRPr="00E627EE" w:rsidRDefault="0076336D" w:rsidP="00A10259">
            <w:pPr>
              <w:pStyle w:val="ab"/>
              <w:widowControl w:val="0"/>
              <w:numPr>
                <w:ilvl w:val="0"/>
                <w:numId w:val="9"/>
              </w:numPr>
              <w:spacing w:after="120"/>
              <w:ind w:left="167" w:firstLine="0"/>
              <w:jc w:val="both"/>
              <w:rPr>
                <w:rFonts w:cs="Times New Roman"/>
                <w:b w:val="0"/>
                <w:bCs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Заполнение табеля рабочего време</w:t>
            </w: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softHyphen/>
              <w:t>ни согласно установленным прави</w:t>
            </w: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softHyphen/>
              <w:t>лам и нормативно- правовым актам.</w:t>
            </w:r>
          </w:p>
          <w:p w:rsidR="00365D81" w:rsidRPr="00E627EE" w:rsidRDefault="00365D81" w:rsidP="00A10259">
            <w:pPr>
              <w:pStyle w:val="af6"/>
              <w:numPr>
                <w:ilvl w:val="0"/>
                <w:numId w:val="9"/>
              </w:numPr>
              <w:shd w:val="clear" w:color="auto" w:fill="FFFFFF"/>
              <w:spacing w:after="120" w:line="240" w:lineRule="auto"/>
              <w:ind w:left="167" w:right="4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выполнения обязанно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стей обслуживающим персоналом по содержанию этажа и его обору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дования в надлежащем виде. Проверка наличия и сохранности предметов оборудования и оснаще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ния номера, забытых вещей и со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ставление актов при обнаружении их.</w:t>
            </w:r>
          </w:p>
          <w:p w:rsidR="00365D81" w:rsidRPr="00E627EE" w:rsidRDefault="00365D81" w:rsidP="00A10259">
            <w:pPr>
              <w:pStyle w:val="af6"/>
              <w:numPr>
                <w:ilvl w:val="0"/>
                <w:numId w:val="9"/>
              </w:numPr>
              <w:shd w:val="clear" w:color="auto" w:fill="FFFFFF"/>
              <w:spacing w:after="120" w:line="240" w:lineRule="auto"/>
              <w:ind w:left="167" w:righ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хранения забытых вещей и осуществление мер по их возврату владельцам.</w:t>
            </w:r>
          </w:p>
          <w:p w:rsidR="00C27A57" w:rsidRPr="00E627EE" w:rsidRDefault="0076336D" w:rsidP="00A10259">
            <w:pPr>
              <w:pStyle w:val="af6"/>
              <w:numPr>
                <w:ilvl w:val="0"/>
                <w:numId w:val="9"/>
              </w:numPr>
              <w:shd w:val="clear" w:color="auto" w:fill="FFFFFF"/>
              <w:spacing w:after="120" w:line="240" w:lineRule="auto"/>
              <w:ind w:left="167" w:right="1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перечня дополнитель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платных услуг.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AC2" w:rsidRPr="00E627EE" w:rsidRDefault="001A6AC2" w:rsidP="00A10259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lastRenderedPageBreak/>
              <w:t>ПК 1.2. 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t>Бронировать и вести документацию.</w:t>
            </w:r>
          </w:p>
          <w:p w:rsidR="001A6AC2" w:rsidRPr="00E627EE" w:rsidRDefault="001A6AC2" w:rsidP="00A10259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2.1. Принимать, регистрировать и размещать гостей.</w:t>
            </w:r>
          </w:p>
          <w:p w:rsidR="006B3BE6" w:rsidRPr="00E627EE" w:rsidRDefault="006B3BE6" w:rsidP="006B3BE6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ОК 2</w:t>
            </w:r>
            <w:proofErr w:type="gramStart"/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 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О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6E73BD" w:rsidRPr="00E627EE" w:rsidRDefault="006E73BD" w:rsidP="00A10259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1A6AC2" w:rsidRPr="00E627EE" w:rsidRDefault="001A6AC2" w:rsidP="00A10259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6E73BD" w:rsidRPr="00E627EE" w:rsidRDefault="006E73BD" w:rsidP="006E73B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6E73BD" w:rsidRPr="00E627EE" w:rsidRDefault="006E73BD" w:rsidP="006E73B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6E73BD" w:rsidRPr="00E627EE" w:rsidRDefault="006E73BD" w:rsidP="006E73B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6E73BD" w:rsidRPr="00E627EE" w:rsidRDefault="006E73BD" w:rsidP="006E73B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6E73BD" w:rsidRPr="00E627EE" w:rsidRDefault="006E73BD" w:rsidP="006E73B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 2.2. Предоставлять гостю информацию о гостиничных услугах.</w:t>
            </w:r>
          </w:p>
          <w:p w:rsidR="006B3BE6" w:rsidRPr="00E627EE" w:rsidRDefault="006B3BE6" w:rsidP="006B3BE6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ОК </w:t>
            </w: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5</w:t>
            </w:r>
            <w:proofErr w:type="gramStart"/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 xml:space="preserve"> 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И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спользовать информационно-коммуникационные технологии в профессиональной деятельности</w:t>
            </w:r>
          </w:p>
          <w:p w:rsidR="006E73BD" w:rsidRPr="00E627EE" w:rsidRDefault="006E73BD" w:rsidP="00A10259">
            <w:pPr>
              <w:widowControl w:val="0"/>
              <w:spacing w:after="120"/>
              <w:contextualSpacing/>
              <w:rPr>
                <w:sz w:val="24"/>
                <w:szCs w:val="24"/>
              </w:rPr>
            </w:pPr>
          </w:p>
          <w:p w:rsidR="006E73BD" w:rsidRPr="00E627EE" w:rsidRDefault="006E73BD" w:rsidP="00A10259">
            <w:pPr>
              <w:widowControl w:val="0"/>
              <w:spacing w:after="120"/>
              <w:contextualSpacing/>
              <w:rPr>
                <w:sz w:val="24"/>
                <w:szCs w:val="24"/>
              </w:rPr>
            </w:pPr>
          </w:p>
          <w:p w:rsidR="006E73BD" w:rsidRPr="00E627EE" w:rsidRDefault="006E73BD" w:rsidP="00A10259">
            <w:pPr>
              <w:widowControl w:val="0"/>
              <w:spacing w:after="120"/>
              <w:contextualSpacing/>
              <w:rPr>
                <w:sz w:val="24"/>
                <w:szCs w:val="24"/>
              </w:rPr>
            </w:pPr>
          </w:p>
          <w:p w:rsidR="001A6AC2" w:rsidRPr="00E627EE" w:rsidRDefault="006B3BE6" w:rsidP="00A10259">
            <w:pPr>
              <w:widowControl w:val="0"/>
              <w:spacing w:after="120"/>
              <w:contextualSpacing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 </w:t>
            </w:r>
            <w:r w:rsidR="001A6AC2" w:rsidRPr="00E627EE">
              <w:rPr>
                <w:sz w:val="24"/>
                <w:szCs w:val="24"/>
              </w:rPr>
              <w:t>ПК 3.4. Создавать условия для обеспечения сохранности вещей и ценностей проживающих.</w:t>
            </w:r>
          </w:p>
          <w:p w:rsidR="006B3BE6" w:rsidRPr="00E627EE" w:rsidRDefault="001A6AC2" w:rsidP="006B3BE6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ОК 6</w:t>
            </w:r>
            <w:proofErr w:type="gramStart"/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Р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 xml:space="preserve">аботать в коллективе и в команде, эффективно общаться с коллегами, руководством, потребителями </w:t>
            </w:r>
            <w:r w:rsidR="00FA3F0F"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6B3BE6" w:rsidRPr="00E627EE" w:rsidRDefault="006B3BE6" w:rsidP="006B3BE6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</w:p>
          <w:p w:rsidR="006B3BE6" w:rsidRPr="00E627EE" w:rsidRDefault="006B3BE6" w:rsidP="006B3BE6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ПК 3.1. Организовывать и контролировать работу обслуживающего и технического персонала хозяйственной службы при предоставлении услуги размещения, дополнительных услуг, уборке номеров и 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lastRenderedPageBreak/>
              <w:t>служебных помещений.</w:t>
            </w: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 xml:space="preserve"> </w:t>
            </w:r>
          </w:p>
          <w:p w:rsidR="00E31585" w:rsidRPr="00E627EE" w:rsidRDefault="00E31585" w:rsidP="006B3BE6">
            <w:pPr>
              <w:pStyle w:val="ab"/>
              <w:widowControl w:val="0"/>
              <w:spacing w:after="120"/>
              <w:rPr>
                <w:rFonts w:cs="Times New Roman"/>
                <w:sz w:val="24"/>
                <w:szCs w:val="24"/>
              </w:rPr>
            </w:pPr>
          </w:p>
        </w:tc>
      </w:tr>
    </w:tbl>
    <w:p w:rsidR="00E31585" w:rsidRPr="00E627EE" w:rsidRDefault="00E31585" w:rsidP="00365D81">
      <w:pPr>
        <w:jc w:val="both"/>
      </w:pPr>
    </w:p>
    <w:p w:rsidR="00E627EE" w:rsidRDefault="00E627EE" w:rsidP="00365D8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4.2.2 Контрольно-оценочные средства</w:t>
      </w:r>
    </w:p>
    <w:p w:rsidR="00E627EE" w:rsidRPr="00E627EE" w:rsidRDefault="00E627EE" w:rsidP="00E627EE">
      <w:pPr>
        <w:suppressAutoHyphens w:val="0"/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E627EE">
        <w:rPr>
          <w:rFonts w:eastAsiaTheme="minorHAnsi"/>
          <w:sz w:val="24"/>
          <w:szCs w:val="24"/>
          <w:lang w:eastAsia="en-US"/>
        </w:rPr>
        <w:t xml:space="preserve">Учебная практика </w:t>
      </w:r>
    </w:p>
    <w:p w:rsidR="00E627EE" w:rsidRPr="00E627EE" w:rsidRDefault="00E627EE" w:rsidP="00E627EE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  <w:r w:rsidRPr="00E627EE">
        <w:rPr>
          <w:rFonts w:eastAsiaTheme="minorHAnsi"/>
          <w:sz w:val="24"/>
          <w:szCs w:val="24"/>
          <w:lang w:eastAsia="en-US"/>
        </w:rPr>
        <w:t xml:space="preserve">ПМ.05 Выполнение работ по </w:t>
      </w:r>
      <w:r w:rsidRPr="00E627EE">
        <w:rPr>
          <w:rFonts w:eastAsiaTheme="minorHAnsi"/>
          <w:color w:val="000000"/>
          <w:sz w:val="24"/>
          <w:szCs w:val="24"/>
          <w:lang w:eastAsia="en-US"/>
        </w:rPr>
        <w:t xml:space="preserve"> должности служащих «Администратор гостиницы (дома отдыха)» </w:t>
      </w:r>
    </w:p>
    <w:p w:rsidR="00E627EE" w:rsidRPr="00E627EE" w:rsidRDefault="00E627EE" w:rsidP="00E627EE">
      <w:pPr>
        <w:suppressAutoHyphens w:val="0"/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E627EE" w:rsidRPr="00E627EE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24"/>
          <w:szCs w:val="24"/>
          <w:lang w:eastAsia="en-US"/>
        </w:rPr>
      </w:pPr>
      <w:r w:rsidRPr="00E627EE">
        <w:rPr>
          <w:rFonts w:eastAsiaTheme="minorHAnsi"/>
          <w:sz w:val="24"/>
          <w:szCs w:val="24"/>
          <w:lang w:eastAsia="en-US"/>
        </w:rPr>
        <w:t>Чек-лист. Организация работы поэтажного персонала.</w:t>
      </w:r>
    </w:p>
    <w:p w:rsidR="00E627EE" w:rsidRPr="00E627EE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18"/>
          <w:szCs w:val="18"/>
          <w:lang w:eastAsia="en-US"/>
        </w:rPr>
      </w:pP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969"/>
        <w:gridCol w:w="1889"/>
        <w:gridCol w:w="1889"/>
        <w:gridCol w:w="1890"/>
      </w:tblGrid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ind w:left="134"/>
              <w:jc w:val="right"/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</w:pPr>
          </w:p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  <w:t>Виды работ</w:t>
            </w:r>
          </w:p>
        </w:tc>
        <w:tc>
          <w:tcPr>
            <w:tcW w:w="56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  <w:t>Дата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выполнения</w:t>
            </w: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Инструктаж ТБ.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 xml:space="preserve">Прием-сдача смены.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 xml:space="preserve">Расчет норм труда для  горничных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Составление графика рабочих смен.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Выписка наряда на уборку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 xml:space="preserve">Составление </w:t>
            </w:r>
            <w:proofErr w:type="spellStart"/>
            <w:proofErr w:type="gramStart"/>
            <w:r w:rsidRP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чек-листов</w:t>
            </w:r>
            <w:proofErr w:type="spellEnd"/>
            <w:proofErr w:type="gramEnd"/>
            <w:r w:rsidRP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Прием отчета г</w:t>
            </w:r>
            <w:r w:rsid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о</w:t>
            </w: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рничных. Заполнения табеля учета рабочего времени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Разработка инструкции по ТБ при уборке номеров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Разработка инструкции по проведении процедуры сдачи белья в прачечную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E627EE" w:rsidRPr="00DC7AB4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24"/>
          <w:szCs w:val="24"/>
          <w:lang w:eastAsia="en-US"/>
        </w:rPr>
      </w:pPr>
    </w:p>
    <w:p w:rsidR="00E627EE" w:rsidRPr="00E627EE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24"/>
          <w:szCs w:val="24"/>
          <w:lang w:eastAsia="en-US"/>
        </w:rPr>
      </w:pPr>
      <w:r w:rsidRPr="00E627EE">
        <w:rPr>
          <w:rFonts w:eastAsiaTheme="minorHAnsi"/>
          <w:sz w:val="24"/>
          <w:szCs w:val="24"/>
          <w:lang w:eastAsia="en-US"/>
        </w:rPr>
        <w:t>Чек-лист. Обслуживание клиентов за стойкой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969"/>
        <w:gridCol w:w="1133"/>
        <w:gridCol w:w="1134"/>
        <w:gridCol w:w="1134"/>
        <w:gridCol w:w="1134"/>
        <w:gridCol w:w="1134"/>
      </w:tblGrid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ind w:left="134"/>
              <w:jc w:val="right"/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</w:pPr>
          </w:p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  <w:t>Виды работ</w:t>
            </w:r>
          </w:p>
        </w:tc>
        <w:tc>
          <w:tcPr>
            <w:tcW w:w="56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CC4972"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  <w:t>Дата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выполнения</w:t>
            </w: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Оформление документов по бронированию (</w:t>
            </w:r>
            <w:proofErr w:type="spellStart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индивидуалы</w:t>
            </w:r>
            <w:proofErr w:type="spellEnd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, группа)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 xml:space="preserve">Оформление документов по бронированию  в программе </w:t>
            </w:r>
            <w:proofErr w:type="spellStart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КорсОтель</w:t>
            </w:r>
            <w:proofErr w:type="spellEnd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 xml:space="preserve"> (</w:t>
            </w:r>
            <w:proofErr w:type="spellStart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индивидуалы</w:t>
            </w:r>
            <w:proofErr w:type="spellEnd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, от организаций)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lastRenderedPageBreak/>
              <w:t>Оформление документов приемке  гостей (</w:t>
            </w:r>
            <w:proofErr w:type="spellStart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индивидуалы</w:t>
            </w:r>
            <w:proofErr w:type="spellEnd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, группа)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 xml:space="preserve">Оформление документов приемке  гостей  в программе </w:t>
            </w:r>
            <w:proofErr w:type="spellStart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КорсОтель</w:t>
            </w:r>
            <w:proofErr w:type="spellEnd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 xml:space="preserve"> (</w:t>
            </w:r>
            <w:proofErr w:type="spellStart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индивидуалы</w:t>
            </w:r>
            <w:proofErr w:type="spellEnd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, от организаций)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Оформление документов по  выписке  гостей (</w:t>
            </w:r>
            <w:proofErr w:type="spellStart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индивидуалы</w:t>
            </w:r>
            <w:proofErr w:type="spellEnd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, группа)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627EE" w:rsidRPr="00E627EE" w:rsidTr="00E627EE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 xml:space="preserve">Оформление документов по  выписке  гостей  в программе </w:t>
            </w:r>
            <w:proofErr w:type="spellStart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КорсОтель</w:t>
            </w:r>
            <w:proofErr w:type="spellEnd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 xml:space="preserve"> (</w:t>
            </w:r>
            <w:proofErr w:type="spellStart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индивидуалы</w:t>
            </w:r>
            <w:proofErr w:type="spellEnd"/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, от организаций)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E627EE" w:rsidRPr="00DC7AB4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22"/>
          <w:szCs w:val="22"/>
          <w:lang w:eastAsia="en-US"/>
        </w:rPr>
      </w:pPr>
    </w:p>
    <w:p w:rsidR="00E627EE" w:rsidRPr="00DC7AB4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22"/>
          <w:szCs w:val="22"/>
          <w:lang w:eastAsia="en-US"/>
        </w:rPr>
      </w:pPr>
    </w:p>
    <w:p w:rsidR="00E627EE" w:rsidRPr="00CC4972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24"/>
          <w:szCs w:val="24"/>
          <w:lang w:eastAsia="en-US"/>
        </w:rPr>
      </w:pPr>
      <w:r w:rsidRPr="00CC4972">
        <w:rPr>
          <w:rFonts w:eastAsiaTheme="minorHAnsi"/>
          <w:sz w:val="24"/>
          <w:szCs w:val="24"/>
          <w:lang w:eastAsia="en-US"/>
        </w:rPr>
        <w:t>Чек-лист. Информирование клиентов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957"/>
        <w:gridCol w:w="2840"/>
        <w:gridCol w:w="2840"/>
      </w:tblGrid>
      <w:tr w:rsidR="00E627EE" w:rsidRPr="00CC4972" w:rsidTr="00E627EE">
        <w:trPr>
          <w:trHeight w:val="1"/>
        </w:trPr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ind w:left="134"/>
              <w:jc w:val="right"/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</w:pPr>
          </w:p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  <w:t>Виды работ</w:t>
            </w:r>
          </w:p>
        </w:tc>
        <w:tc>
          <w:tcPr>
            <w:tcW w:w="56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  <w:t>Дата</w:t>
            </w:r>
            <w:r w:rsidRPr="00CC497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выполнения</w:t>
            </w:r>
          </w:p>
        </w:tc>
      </w:tr>
      <w:tr w:rsidR="00E627EE" w:rsidRPr="00CC4972">
        <w:trPr>
          <w:trHeight w:val="1"/>
        </w:trPr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Информирование постояльцев о дополнительных услугах и мероприятиях. Разработка макета тематической рекламной папки (буклеты, визитки, бланки заказов, прайс-листы и т.п.)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627EE" w:rsidRPr="00CC4972">
        <w:trPr>
          <w:trHeight w:val="1"/>
        </w:trPr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Хранение ценностей проживающих. Разработка инструкции по использованию депозитной ячейки. Составление актов.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E627EE" w:rsidRPr="00CC4972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22"/>
          <w:szCs w:val="22"/>
          <w:lang w:eastAsia="en-US"/>
        </w:rPr>
      </w:pPr>
    </w:p>
    <w:p w:rsidR="00E627EE" w:rsidRPr="00CC4972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22"/>
          <w:szCs w:val="22"/>
          <w:lang w:eastAsia="en-US"/>
        </w:rPr>
      </w:pPr>
    </w:p>
    <w:p w:rsidR="00E627EE" w:rsidRPr="00CC4972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24"/>
          <w:szCs w:val="24"/>
          <w:lang w:eastAsia="en-US"/>
        </w:rPr>
      </w:pPr>
      <w:r w:rsidRPr="00CC4972">
        <w:rPr>
          <w:rFonts w:eastAsiaTheme="minorHAnsi"/>
          <w:sz w:val="24"/>
          <w:szCs w:val="24"/>
          <w:lang w:eastAsia="en-US"/>
        </w:rPr>
        <w:t>Чек-лист. Предоставление дополнительных услуг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943"/>
        <w:gridCol w:w="2847"/>
        <w:gridCol w:w="2848"/>
      </w:tblGrid>
      <w:tr w:rsidR="00E627EE" w:rsidRPr="00CC4972" w:rsidTr="00E627EE">
        <w:trPr>
          <w:trHeight w:val="1"/>
        </w:trPr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ind w:left="134"/>
              <w:jc w:val="right"/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</w:pPr>
            <w:r w:rsidRPr="00CC4972"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  <w:t xml:space="preserve"> </w:t>
            </w:r>
          </w:p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  <w:t>Виды работ</w:t>
            </w:r>
          </w:p>
        </w:tc>
        <w:tc>
          <w:tcPr>
            <w:tcW w:w="5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CC4972" w:rsidRDefault="00E627EE" w:rsidP="00E627E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C4972">
              <w:rPr>
                <w:rFonts w:eastAsiaTheme="minorHAnsi"/>
                <w:color w:val="000000"/>
                <w:sz w:val="18"/>
                <w:szCs w:val="18"/>
                <w:highlight w:val="white"/>
                <w:lang w:eastAsia="en-US"/>
              </w:rPr>
              <w:t>Дата</w:t>
            </w:r>
            <w:r w:rsidRPr="00CC497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выполнения</w:t>
            </w:r>
          </w:p>
        </w:tc>
      </w:tr>
      <w:tr w:rsidR="00E627EE" w:rsidRPr="00E627EE">
        <w:trPr>
          <w:trHeight w:val="1"/>
        </w:trPr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E627EE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627EE">
              <w:rPr>
                <w:rFonts w:eastAsiaTheme="minorHAnsi"/>
                <w:sz w:val="18"/>
                <w:szCs w:val="18"/>
                <w:highlight w:val="white"/>
                <w:lang w:eastAsia="en-US"/>
              </w:rPr>
              <w:t>Организация оказания персональных и дополнительных услуг. Прайс-листы, заполнение ф. 9-Г</w:t>
            </w:r>
          </w:p>
        </w:tc>
        <w:tc>
          <w:tcPr>
            <w:tcW w:w="2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7EE" w:rsidRPr="00DC7AB4" w:rsidRDefault="00E627EE" w:rsidP="00E627E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E627EE" w:rsidRPr="00DC7AB4" w:rsidRDefault="00E627EE" w:rsidP="00E627EE">
      <w:pPr>
        <w:tabs>
          <w:tab w:val="left" w:pos="1076"/>
          <w:tab w:val="left" w:pos="1992"/>
          <w:tab w:val="left" w:pos="2908"/>
          <w:tab w:val="left" w:pos="3824"/>
          <w:tab w:val="left" w:pos="4740"/>
          <w:tab w:val="left" w:pos="5656"/>
          <w:tab w:val="left" w:pos="6572"/>
          <w:tab w:val="left" w:pos="7488"/>
          <w:tab w:val="left" w:pos="8404"/>
          <w:tab w:val="left" w:pos="9320"/>
          <w:tab w:val="left" w:pos="10236"/>
          <w:tab w:val="left" w:pos="11152"/>
          <w:tab w:val="left" w:pos="12068"/>
          <w:tab w:val="left" w:pos="12984"/>
          <w:tab w:val="left" w:pos="13900"/>
          <w:tab w:val="left" w:pos="14816"/>
        </w:tabs>
        <w:suppressAutoHyphens w:val="0"/>
        <w:autoSpaceDE w:val="0"/>
        <w:autoSpaceDN w:val="0"/>
        <w:adjustRightInd w:val="0"/>
        <w:ind w:left="160"/>
        <w:rPr>
          <w:rFonts w:eastAsiaTheme="minorHAnsi"/>
          <w:sz w:val="22"/>
          <w:szCs w:val="22"/>
          <w:lang w:eastAsia="en-US"/>
        </w:rPr>
      </w:pPr>
    </w:p>
    <w:p w:rsidR="00E627EE" w:rsidRPr="00D1632B" w:rsidRDefault="00E627EE" w:rsidP="00E627EE">
      <w:pPr>
        <w:jc w:val="center"/>
        <w:rPr>
          <w:sz w:val="28"/>
          <w:szCs w:val="28"/>
        </w:rPr>
      </w:pPr>
      <w:r w:rsidRPr="00D1632B">
        <w:rPr>
          <w:sz w:val="28"/>
          <w:szCs w:val="28"/>
        </w:rPr>
        <w:t>График работы</w:t>
      </w:r>
      <w:r>
        <w:rPr>
          <w:sz w:val="28"/>
          <w:szCs w:val="28"/>
        </w:rPr>
        <w:t xml:space="preserve"> групп в период учебной практики по ПМ.05</w:t>
      </w: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9"/>
        <w:gridCol w:w="1385"/>
        <w:gridCol w:w="1478"/>
        <w:gridCol w:w="1401"/>
        <w:gridCol w:w="1405"/>
        <w:gridCol w:w="1505"/>
        <w:gridCol w:w="1872"/>
      </w:tblGrid>
      <w:tr w:rsidR="00E627EE" w:rsidRPr="00F4564C" w:rsidTr="00E627EE">
        <w:trPr>
          <w:trHeight w:val="300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6" w:type="dxa"/>
            <w:gridSpan w:val="6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E627EE" w:rsidRPr="00F4564C" w:rsidTr="00E627EE">
        <w:trPr>
          <w:trHeight w:val="300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4564C">
              <w:rPr>
                <w:color w:val="000000"/>
                <w:sz w:val="24"/>
                <w:szCs w:val="24"/>
                <w:lang w:eastAsia="ru-RU"/>
              </w:rPr>
              <w:t>Уборка в номерах</w:t>
            </w:r>
          </w:p>
        </w:tc>
        <w:tc>
          <w:tcPr>
            <w:tcW w:w="1508" w:type="dxa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4564C">
              <w:rPr>
                <w:color w:val="000000"/>
                <w:sz w:val="24"/>
                <w:szCs w:val="24"/>
                <w:lang w:eastAsia="ru-RU"/>
              </w:rPr>
              <w:t>Уборка помещений</w:t>
            </w:r>
          </w:p>
        </w:tc>
        <w:tc>
          <w:tcPr>
            <w:tcW w:w="1508" w:type="dxa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4564C">
              <w:rPr>
                <w:color w:val="000000"/>
                <w:sz w:val="24"/>
                <w:szCs w:val="24"/>
                <w:lang w:eastAsia="ru-RU"/>
              </w:rPr>
              <w:t>Уборка санузлов</w:t>
            </w:r>
          </w:p>
        </w:tc>
        <w:tc>
          <w:tcPr>
            <w:tcW w:w="1507" w:type="dxa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4564C">
              <w:rPr>
                <w:color w:val="000000"/>
                <w:sz w:val="24"/>
                <w:szCs w:val="24"/>
                <w:lang w:eastAsia="ru-RU"/>
              </w:rPr>
              <w:t>Работа в бельевой</w:t>
            </w:r>
          </w:p>
        </w:tc>
        <w:tc>
          <w:tcPr>
            <w:tcW w:w="1508" w:type="dxa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4564C">
              <w:rPr>
                <w:color w:val="000000"/>
                <w:sz w:val="24"/>
                <w:szCs w:val="24"/>
                <w:lang w:eastAsia="ru-RU"/>
              </w:rPr>
              <w:t>Генеральная уборка</w:t>
            </w:r>
          </w:p>
        </w:tc>
        <w:tc>
          <w:tcPr>
            <w:tcW w:w="1508" w:type="dxa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Дублирование </w:t>
            </w:r>
            <w:r w:rsidR="00CC4972">
              <w:rPr>
                <w:color w:val="000000"/>
                <w:sz w:val="24"/>
                <w:szCs w:val="24"/>
                <w:lang w:eastAsia="ru-RU"/>
              </w:rPr>
              <w:t>администратора</w:t>
            </w: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DBE5F1"/>
            <w:noWrap/>
            <w:vAlign w:val="bottom"/>
            <w:hideMark/>
          </w:tcPr>
          <w:p w:rsidR="00E627EE" w:rsidRPr="00F4564C" w:rsidRDefault="00E627EE" w:rsidP="00E627EE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4564C">
              <w:rPr>
                <w:b/>
                <w:color w:val="000000"/>
                <w:sz w:val="24"/>
                <w:szCs w:val="24"/>
                <w:lang w:eastAsia="ru-RU"/>
              </w:rPr>
              <w:t>1 группа</w:t>
            </w:r>
          </w:p>
        </w:tc>
        <w:tc>
          <w:tcPr>
            <w:tcW w:w="1507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DBE5F1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DBE5F1"/>
            <w:noWrap/>
            <w:vAlign w:val="bottom"/>
            <w:hideMark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F4564C">
              <w:rPr>
                <w:b/>
                <w:color w:val="000000"/>
                <w:sz w:val="24"/>
                <w:szCs w:val="24"/>
                <w:lang w:eastAsia="ru-RU"/>
              </w:rPr>
              <w:t>2группа</w:t>
            </w:r>
          </w:p>
        </w:tc>
        <w:tc>
          <w:tcPr>
            <w:tcW w:w="1507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DBE5F1"/>
            <w:noWrap/>
            <w:vAlign w:val="bottom"/>
            <w:hideMark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F4564C">
              <w:rPr>
                <w:b/>
                <w:color w:val="000000"/>
                <w:sz w:val="24"/>
                <w:szCs w:val="24"/>
                <w:lang w:eastAsia="ru-RU"/>
              </w:rPr>
              <w:t>3 группа</w:t>
            </w:r>
          </w:p>
        </w:tc>
        <w:tc>
          <w:tcPr>
            <w:tcW w:w="1507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hideMark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DBE5F1"/>
            <w:noWrap/>
            <w:vAlign w:val="bottom"/>
            <w:hideMark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F4564C">
              <w:rPr>
                <w:b/>
                <w:color w:val="000000"/>
                <w:sz w:val="24"/>
                <w:szCs w:val="24"/>
                <w:lang w:eastAsia="ru-RU"/>
              </w:rPr>
              <w:t>4 группа</w:t>
            </w:r>
          </w:p>
        </w:tc>
        <w:tc>
          <w:tcPr>
            <w:tcW w:w="1507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DBE5F1"/>
            <w:noWrap/>
            <w:vAlign w:val="bottom"/>
            <w:hideMark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F4564C">
              <w:rPr>
                <w:b/>
                <w:color w:val="000000"/>
                <w:sz w:val="24"/>
                <w:szCs w:val="24"/>
                <w:lang w:eastAsia="ru-RU"/>
              </w:rPr>
              <w:t>5 группа</w:t>
            </w:r>
          </w:p>
        </w:tc>
        <w:tc>
          <w:tcPr>
            <w:tcW w:w="1507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DBE5F1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27EE" w:rsidRPr="00F4564C" w:rsidTr="00E627EE">
        <w:trPr>
          <w:trHeight w:val="227"/>
        </w:trPr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E627EE" w:rsidRPr="0054115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E627EE" w:rsidRPr="00F4564C" w:rsidRDefault="00E627EE" w:rsidP="00E627EE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27EE" w:rsidRDefault="00E627EE" w:rsidP="00CC4972">
      <w:pPr>
        <w:jc w:val="both"/>
        <w:rPr>
          <w:b/>
          <w:sz w:val="28"/>
          <w:szCs w:val="28"/>
        </w:rPr>
      </w:pPr>
    </w:p>
    <w:p w:rsidR="00E31585" w:rsidRPr="00CC4972" w:rsidRDefault="00E31585" w:rsidP="00365D81">
      <w:pPr>
        <w:ind w:firstLine="709"/>
        <w:jc w:val="both"/>
        <w:rPr>
          <w:b/>
          <w:sz w:val="24"/>
          <w:szCs w:val="24"/>
        </w:rPr>
      </w:pPr>
      <w:r w:rsidRPr="00CC4972">
        <w:rPr>
          <w:b/>
          <w:sz w:val="24"/>
          <w:szCs w:val="24"/>
        </w:rPr>
        <w:t xml:space="preserve">4.3. Форма аттестационного листа </w:t>
      </w:r>
    </w:p>
    <w:p w:rsidR="00E31585" w:rsidRPr="00CC4972" w:rsidRDefault="00E31585" w:rsidP="00365D81">
      <w:pPr>
        <w:ind w:firstLine="709"/>
        <w:jc w:val="both"/>
        <w:rPr>
          <w:sz w:val="24"/>
          <w:szCs w:val="24"/>
        </w:rPr>
      </w:pPr>
      <w:r w:rsidRPr="00CC4972">
        <w:rPr>
          <w:b/>
          <w:sz w:val="24"/>
          <w:szCs w:val="24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E31585" w:rsidRPr="00CC4972" w:rsidRDefault="00E31585" w:rsidP="00365D81">
      <w:pPr>
        <w:ind w:firstLine="709"/>
        <w:jc w:val="both"/>
        <w:rPr>
          <w:sz w:val="24"/>
          <w:szCs w:val="24"/>
        </w:rPr>
      </w:pPr>
      <w:r w:rsidRPr="00CC4972">
        <w:rPr>
          <w:sz w:val="24"/>
          <w:szCs w:val="24"/>
        </w:rPr>
        <w:t>1. ФИО обучающегося / студента, № группы, специальность / профессия</w:t>
      </w:r>
    </w:p>
    <w:p w:rsidR="00E31585" w:rsidRPr="00CC4972" w:rsidRDefault="00E31585" w:rsidP="00365D81">
      <w:pPr>
        <w:jc w:val="both"/>
        <w:rPr>
          <w:sz w:val="24"/>
          <w:szCs w:val="24"/>
        </w:rPr>
      </w:pPr>
      <w:r w:rsidRPr="00CC4972">
        <w:rPr>
          <w:sz w:val="24"/>
          <w:szCs w:val="24"/>
        </w:rPr>
        <w:t>________________________________________________________</w:t>
      </w:r>
    </w:p>
    <w:p w:rsidR="00E31585" w:rsidRPr="00CC4972" w:rsidRDefault="00E31585" w:rsidP="00365D81">
      <w:pPr>
        <w:jc w:val="both"/>
        <w:rPr>
          <w:sz w:val="24"/>
          <w:szCs w:val="24"/>
        </w:rPr>
      </w:pPr>
      <w:r w:rsidRPr="00CC4972">
        <w:rPr>
          <w:sz w:val="24"/>
          <w:szCs w:val="24"/>
        </w:rPr>
        <w:t>2. Место проведения практики (организация), наименование, юридический адрес ___________________________________________________</w:t>
      </w:r>
    </w:p>
    <w:p w:rsidR="00E31585" w:rsidRPr="00CC4972" w:rsidRDefault="00E31585" w:rsidP="00365D81">
      <w:pPr>
        <w:jc w:val="both"/>
        <w:rPr>
          <w:sz w:val="24"/>
          <w:szCs w:val="24"/>
        </w:rPr>
      </w:pPr>
      <w:r w:rsidRPr="00CC4972">
        <w:rPr>
          <w:sz w:val="24"/>
          <w:szCs w:val="24"/>
        </w:rPr>
        <w:t>3. Время проведения практики ______________________________</w:t>
      </w:r>
    </w:p>
    <w:p w:rsidR="00E31585" w:rsidRPr="00CC4972" w:rsidRDefault="00E31585" w:rsidP="00365D81">
      <w:pPr>
        <w:jc w:val="both"/>
        <w:rPr>
          <w:sz w:val="24"/>
          <w:szCs w:val="24"/>
        </w:rPr>
      </w:pPr>
      <w:r w:rsidRPr="00CC4972">
        <w:rPr>
          <w:sz w:val="24"/>
          <w:szCs w:val="24"/>
        </w:rPr>
        <w:t>4. Виды и объем работ, выполненные обучающимся / студентом во время практики:</w:t>
      </w:r>
    </w:p>
    <w:p w:rsidR="00E31585" w:rsidRPr="00CC4972" w:rsidRDefault="00E31585" w:rsidP="00365D81">
      <w:pPr>
        <w:jc w:val="both"/>
        <w:rPr>
          <w:sz w:val="24"/>
          <w:szCs w:val="24"/>
        </w:rPr>
      </w:pPr>
      <w:r w:rsidRPr="00CC4972">
        <w:rPr>
          <w:sz w:val="24"/>
          <w:szCs w:val="24"/>
        </w:rPr>
        <w:t xml:space="preserve">________________________________________________________ </w:t>
      </w:r>
    </w:p>
    <w:p w:rsidR="00E31585" w:rsidRPr="00CC4972" w:rsidRDefault="00E31585" w:rsidP="00365D81">
      <w:pPr>
        <w:jc w:val="both"/>
        <w:rPr>
          <w:sz w:val="24"/>
          <w:szCs w:val="24"/>
        </w:rPr>
      </w:pPr>
      <w:r w:rsidRPr="00CC4972">
        <w:rPr>
          <w:sz w:val="24"/>
          <w:szCs w:val="24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E31585" w:rsidRPr="00CC4972" w:rsidRDefault="00E31585" w:rsidP="00365D81">
      <w:pPr>
        <w:jc w:val="both"/>
        <w:rPr>
          <w:sz w:val="24"/>
          <w:szCs w:val="24"/>
        </w:rPr>
      </w:pPr>
      <w:r w:rsidRPr="00CC4972">
        <w:rPr>
          <w:sz w:val="24"/>
          <w:szCs w:val="24"/>
        </w:rPr>
        <w:t>_________________________________________________________</w:t>
      </w:r>
    </w:p>
    <w:p w:rsidR="00E31585" w:rsidRPr="00CC4972" w:rsidRDefault="00E31585" w:rsidP="00365D81">
      <w:pPr>
        <w:jc w:val="both"/>
        <w:rPr>
          <w:sz w:val="24"/>
          <w:szCs w:val="24"/>
        </w:rPr>
      </w:pPr>
      <w:r w:rsidRPr="00CC4972">
        <w:rPr>
          <w:sz w:val="24"/>
          <w:szCs w:val="24"/>
        </w:rPr>
        <w:t xml:space="preserve">_________________________________________________________ </w:t>
      </w:r>
    </w:p>
    <w:p w:rsidR="00E31585" w:rsidRPr="00CC4972" w:rsidRDefault="00E31585" w:rsidP="00365D81">
      <w:pPr>
        <w:jc w:val="both"/>
        <w:rPr>
          <w:sz w:val="24"/>
          <w:szCs w:val="24"/>
        </w:rPr>
      </w:pPr>
    </w:p>
    <w:p w:rsidR="00E31585" w:rsidRPr="00CC4972" w:rsidRDefault="00E31585" w:rsidP="00365D81">
      <w:pPr>
        <w:jc w:val="both"/>
        <w:rPr>
          <w:sz w:val="24"/>
          <w:szCs w:val="24"/>
        </w:rPr>
      </w:pPr>
      <w:r w:rsidRPr="00CC4972">
        <w:rPr>
          <w:sz w:val="24"/>
          <w:szCs w:val="24"/>
        </w:rPr>
        <w:t>Дата                                                                 Подписи руководителя практики,</w:t>
      </w:r>
    </w:p>
    <w:p w:rsidR="00A10259" w:rsidRPr="00CC4972" w:rsidRDefault="00E31585" w:rsidP="00365D81">
      <w:pPr>
        <w:jc w:val="both"/>
        <w:rPr>
          <w:sz w:val="24"/>
          <w:szCs w:val="24"/>
        </w:rPr>
      </w:pPr>
      <w:r w:rsidRPr="00CC4972">
        <w:rPr>
          <w:sz w:val="24"/>
          <w:szCs w:val="24"/>
        </w:rPr>
        <w:t xml:space="preserve">                                                                         ответственного лица организации</w:t>
      </w:r>
    </w:p>
    <w:p w:rsidR="00CC4972" w:rsidRDefault="00CC4972" w:rsidP="00CC4972">
      <w:pPr>
        <w:jc w:val="center"/>
        <w:rPr>
          <w:sz w:val="28"/>
          <w:szCs w:val="28"/>
        </w:rPr>
      </w:pPr>
    </w:p>
    <w:p w:rsidR="00CC4972" w:rsidRPr="00047551" w:rsidRDefault="00CC4972" w:rsidP="00CC4972">
      <w:pPr>
        <w:jc w:val="center"/>
        <w:rPr>
          <w:sz w:val="24"/>
          <w:szCs w:val="24"/>
        </w:rPr>
      </w:pPr>
      <w:r>
        <w:rPr>
          <w:sz w:val="24"/>
          <w:szCs w:val="24"/>
        </w:rPr>
        <w:t>ОБРАЗЕЦ</w:t>
      </w:r>
    </w:p>
    <w:p w:rsidR="00CC4972" w:rsidRPr="00DE6511" w:rsidRDefault="00CC4972" w:rsidP="00CC4972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Главное управление образования и науки Алтайского края</w:t>
      </w:r>
    </w:p>
    <w:p w:rsidR="00CC4972" w:rsidRPr="00DE6511" w:rsidRDefault="00CC4972" w:rsidP="00CC4972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 xml:space="preserve">краевое государственное бюджетное профессиональное образовательное учреждение </w:t>
      </w:r>
    </w:p>
    <w:p w:rsidR="00CC4972" w:rsidRPr="00DE6511" w:rsidRDefault="00CC4972" w:rsidP="00CC4972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«Троицкий агротехнический техникум»</w:t>
      </w:r>
    </w:p>
    <w:p w:rsidR="00CC4972" w:rsidRPr="00DE6511" w:rsidRDefault="00CC4972" w:rsidP="00CC4972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(КГБПОУ «ТАТТ»)</w:t>
      </w:r>
    </w:p>
    <w:p w:rsidR="00CC4972" w:rsidRPr="00DE6511" w:rsidRDefault="00CC4972" w:rsidP="00CC4972">
      <w:pPr>
        <w:jc w:val="center"/>
        <w:rPr>
          <w:b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2977"/>
        <w:gridCol w:w="4571"/>
        <w:gridCol w:w="1646"/>
      </w:tblGrid>
      <w:tr w:rsidR="00CC4972" w:rsidRPr="00DE6511" w:rsidTr="00953B2D">
        <w:tc>
          <w:tcPr>
            <w:tcW w:w="9868" w:type="dxa"/>
            <w:gridSpan w:val="3"/>
          </w:tcPr>
          <w:p w:rsidR="00CC4972" w:rsidRPr="00DE6511" w:rsidRDefault="00CC4972" w:rsidP="00953B2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b/>
                <w:bCs/>
                <w:caps/>
                <w:sz w:val="24"/>
                <w:szCs w:val="24"/>
              </w:rPr>
              <w:t>аттестационный лист по практике</w:t>
            </w:r>
          </w:p>
          <w:p w:rsidR="00CC4972" w:rsidRPr="00DE6511" w:rsidRDefault="00CC4972" w:rsidP="00953B2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:rsidR="00CC4972" w:rsidRPr="00DE6511" w:rsidRDefault="00CC4972" w:rsidP="00953B2D">
            <w:pPr>
              <w:tabs>
                <w:tab w:val="left" w:pos="3497"/>
              </w:tabs>
              <w:jc w:val="center"/>
              <w:rPr>
                <w:sz w:val="24"/>
                <w:szCs w:val="24"/>
                <w:u w:val="single"/>
              </w:rPr>
            </w:pPr>
            <w:r w:rsidRPr="00DE6511">
              <w:rPr>
                <w:sz w:val="24"/>
                <w:szCs w:val="24"/>
                <w:u w:val="single"/>
              </w:rPr>
              <w:t>_______________________________</w:t>
            </w:r>
          </w:p>
          <w:p w:rsidR="00CC4972" w:rsidRPr="00DE6511" w:rsidRDefault="00CC4972" w:rsidP="00953B2D">
            <w:pPr>
              <w:jc w:val="center"/>
              <w:rPr>
                <w:i/>
                <w:iCs/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>Фамилия, Имя, Отчество</w:t>
            </w:r>
          </w:p>
          <w:p w:rsidR="00CC4972" w:rsidRPr="00DE6511" w:rsidRDefault="00CC4972" w:rsidP="00953B2D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CC4972" w:rsidRPr="00DE6511" w:rsidRDefault="00CC4972" w:rsidP="00953B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</w:t>
            </w:r>
            <w:r w:rsidRPr="00DE651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_____</w:t>
            </w:r>
            <w:r w:rsidRPr="00DE6511">
              <w:rPr>
                <w:sz w:val="24"/>
                <w:szCs w:val="24"/>
              </w:rPr>
              <w:t>группы</w:t>
            </w:r>
            <w:proofErr w:type="spellEnd"/>
            <w:r w:rsidRPr="00DE6511">
              <w:rPr>
                <w:sz w:val="24"/>
                <w:szCs w:val="24"/>
              </w:rPr>
              <w:t xml:space="preserve">  по специальности     </w:t>
            </w:r>
            <w:r w:rsidRPr="00DE6511">
              <w:rPr>
                <w:sz w:val="24"/>
                <w:szCs w:val="24"/>
                <w:u w:val="single"/>
              </w:rPr>
              <w:t>43.02.11 Гостиничный сервис</w:t>
            </w:r>
          </w:p>
          <w:p w:rsidR="00CC4972" w:rsidRPr="00DE6511" w:rsidRDefault="00CC4972" w:rsidP="00953B2D">
            <w:pPr>
              <w:jc w:val="center"/>
              <w:rPr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 xml:space="preserve">                                                 код и наименование специальности</w:t>
            </w:r>
          </w:p>
          <w:p w:rsidR="00CC4972" w:rsidRPr="00DE6511" w:rsidRDefault="00CC4972" w:rsidP="00953B2D">
            <w:pPr>
              <w:jc w:val="center"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проше</w:t>
            </w:r>
            <w:proofErr w:type="gramStart"/>
            <w:r w:rsidRPr="00DE6511">
              <w:rPr>
                <w:sz w:val="24"/>
                <w:szCs w:val="24"/>
              </w:rPr>
              <w:t>л(</w:t>
            </w:r>
            <w:proofErr w:type="spellStart"/>
            <w:proofErr w:type="gramEnd"/>
            <w:r w:rsidRPr="00DE6511">
              <w:rPr>
                <w:sz w:val="24"/>
                <w:szCs w:val="24"/>
              </w:rPr>
              <w:t>ла</w:t>
            </w:r>
            <w:proofErr w:type="spellEnd"/>
            <w:r w:rsidRPr="00DE6511">
              <w:rPr>
                <w:sz w:val="24"/>
                <w:szCs w:val="24"/>
              </w:rPr>
              <w:t xml:space="preserve">) </w:t>
            </w:r>
            <w:r w:rsidRPr="00DE6511">
              <w:rPr>
                <w:sz w:val="24"/>
                <w:szCs w:val="24"/>
                <w:u w:val="single"/>
              </w:rPr>
              <w:t>учебную практику</w:t>
            </w:r>
            <w:r w:rsidRPr="00DE6511">
              <w:rPr>
                <w:sz w:val="24"/>
                <w:szCs w:val="24"/>
              </w:rPr>
              <w:t xml:space="preserve"> по профессиональному модулю</w:t>
            </w:r>
          </w:p>
          <w:p w:rsidR="00CC4972" w:rsidRPr="00DE6511" w:rsidRDefault="00CC4972" w:rsidP="00953B2D">
            <w:pPr>
              <w:tabs>
                <w:tab w:val="left" w:pos="3385"/>
              </w:tabs>
              <w:rPr>
                <w:b/>
                <w:sz w:val="24"/>
                <w:szCs w:val="24"/>
              </w:rPr>
            </w:pPr>
            <w:r w:rsidRPr="00DE6511">
              <w:rPr>
                <w:b/>
                <w:sz w:val="24"/>
                <w:szCs w:val="24"/>
              </w:rPr>
              <w:t>______________________________________________________________________</w:t>
            </w:r>
          </w:p>
          <w:p w:rsidR="00CC4972" w:rsidRPr="00CC4972" w:rsidRDefault="00CC4972" w:rsidP="00CC4972">
            <w:pPr>
              <w:ind w:firstLine="708"/>
              <w:jc w:val="center"/>
              <w:rPr>
                <w:sz w:val="16"/>
                <w:szCs w:val="16"/>
              </w:rPr>
            </w:pPr>
            <w:r w:rsidRPr="00DE6511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наименовани</w:t>
            </w:r>
            <w:r w:rsidRPr="00DE6511"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  <w:r w:rsidRPr="00DE6511">
              <w:rPr>
                <w:i/>
                <w:iCs/>
                <w:sz w:val="16"/>
                <w:szCs w:val="16"/>
              </w:rPr>
              <w:t xml:space="preserve"> профессионального модуля</w:t>
            </w:r>
            <w:r w:rsidRPr="00DE6511">
              <w:rPr>
                <w:sz w:val="16"/>
                <w:szCs w:val="16"/>
              </w:rPr>
              <w:t xml:space="preserve"> </w:t>
            </w:r>
          </w:p>
          <w:p w:rsidR="00CC4972" w:rsidRPr="00DE6511" w:rsidRDefault="00CC4972" w:rsidP="00953B2D">
            <w:pPr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 xml:space="preserve">с  _________ </w:t>
            </w:r>
            <w:proofErr w:type="gramStart"/>
            <w:r w:rsidRPr="00DE6511">
              <w:rPr>
                <w:sz w:val="24"/>
                <w:szCs w:val="24"/>
              </w:rPr>
              <w:t>г</w:t>
            </w:r>
            <w:proofErr w:type="gramEnd"/>
            <w:r w:rsidRPr="00DE6511">
              <w:rPr>
                <w:sz w:val="24"/>
                <w:szCs w:val="24"/>
              </w:rPr>
              <w:t>. по _____________</w:t>
            </w:r>
            <w:r>
              <w:rPr>
                <w:sz w:val="24"/>
                <w:szCs w:val="24"/>
              </w:rPr>
              <w:t xml:space="preserve"> </w:t>
            </w:r>
            <w:r w:rsidRPr="00DE6511">
              <w:rPr>
                <w:sz w:val="24"/>
                <w:szCs w:val="24"/>
              </w:rPr>
              <w:t>г. в ______________________________________</w:t>
            </w:r>
          </w:p>
          <w:p w:rsidR="00CC4972" w:rsidRPr="00DE6511" w:rsidRDefault="00CC4972" w:rsidP="00953B2D">
            <w:pPr>
              <w:ind w:firstLine="708"/>
              <w:jc w:val="center"/>
              <w:rPr>
                <w:i/>
                <w:iCs/>
                <w:sz w:val="16"/>
                <w:szCs w:val="16"/>
              </w:rPr>
            </w:pPr>
          </w:p>
          <w:p w:rsidR="00CC4972" w:rsidRPr="00DE6511" w:rsidRDefault="00CC4972" w:rsidP="00953B2D">
            <w:pPr>
              <w:jc w:val="center"/>
              <w:rPr>
                <w:i/>
                <w:iCs/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>наименование организации, юридический адрес</w:t>
            </w:r>
          </w:p>
          <w:p w:rsidR="00CC4972" w:rsidRPr="00DE6511" w:rsidRDefault="00CC4972" w:rsidP="00953B2D">
            <w:pPr>
              <w:tabs>
                <w:tab w:val="left" w:pos="10065"/>
              </w:tabs>
              <w:rPr>
                <w:b/>
                <w:bCs/>
                <w:caps/>
              </w:rPr>
            </w:pPr>
          </w:p>
        </w:tc>
      </w:tr>
      <w:tr w:rsidR="00CC4972" w:rsidRPr="00DE6511" w:rsidTr="00953B2D">
        <w:tc>
          <w:tcPr>
            <w:tcW w:w="9868" w:type="dxa"/>
            <w:gridSpan w:val="3"/>
          </w:tcPr>
          <w:p w:rsidR="00CC4972" w:rsidRPr="00DE6511" w:rsidRDefault="00CC4972" w:rsidP="00953B2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b/>
                <w:sz w:val="24"/>
                <w:szCs w:val="24"/>
              </w:rPr>
              <w:t>Оценка выполнения работ</w:t>
            </w:r>
          </w:p>
        </w:tc>
      </w:tr>
      <w:tr w:rsidR="00CC4972" w:rsidRPr="00DE6511" w:rsidTr="00953B2D">
        <w:tc>
          <w:tcPr>
            <w:tcW w:w="2977" w:type="dxa"/>
          </w:tcPr>
          <w:p w:rsidR="00CC4972" w:rsidRPr="00DE6511" w:rsidRDefault="00CC4972" w:rsidP="00953B2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iCs/>
                <w:sz w:val="24"/>
                <w:szCs w:val="24"/>
              </w:rPr>
              <w:t>Коды и наименования проверяемых компетенций</w:t>
            </w:r>
          </w:p>
        </w:tc>
        <w:tc>
          <w:tcPr>
            <w:tcW w:w="5245" w:type="dxa"/>
          </w:tcPr>
          <w:p w:rsidR="00CC4972" w:rsidRPr="00DE6511" w:rsidRDefault="00CC4972" w:rsidP="00953B2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Виды работ</w:t>
            </w:r>
          </w:p>
        </w:tc>
        <w:tc>
          <w:tcPr>
            <w:tcW w:w="1646" w:type="dxa"/>
          </w:tcPr>
          <w:p w:rsidR="00CC4972" w:rsidRPr="00DE6511" w:rsidRDefault="00CC4972" w:rsidP="00953B2D">
            <w:pPr>
              <w:ind w:left="-197" w:firstLine="197"/>
              <w:jc w:val="center"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Оценка</w:t>
            </w:r>
          </w:p>
          <w:p w:rsidR="00CC4972" w:rsidRPr="00DE6511" w:rsidRDefault="00CC4972" w:rsidP="00953B2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(</w:t>
            </w:r>
            <w:proofErr w:type="gramStart"/>
            <w:r w:rsidRPr="00DE6511">
              <w:rPr>
                <w:sz w:val="24"/>
                <w:szCs w:val="24"/>
              </w:rPr>
              <w:t>освоен</w:t>
            </w:r>
            <w:proofErr w:type="gramEnd"/>
            <w:r w:rsidRPr="00DE6511">
              <w:rPr>
                <w:sz w:val="24"/>
                <w:szCs w:val="24"/>
              </w:rPr>
              <w:t>/не освоен)</w:t>
            </w:r>
          </w:p>
        </w:tc>
      </w:tr>
      <w:tr w:rsidR="00CC4972" w:rsidRPr="00DE6511" w:rsidTr="00CC4972">
        <w:trPr>
          <w:trHeight w:val="493"/>
        </w:trPr>
        <w:tc>
          <w:tcPr>
            <w:tcW w:w="2977" w:type="dxa"/>
          </w:tcPr>
          <w:p w:rsidR="00CC4972" w:rsidRPr="00DE6511" w:rsidRDefault="00CC4972" w:rsidP="00953B2D">
            <w:pPr>
              <w:widowControl w:val="0"/>
              <w:contextualSpacing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ПК …</w:t>
            </w:r>
          </w:p>
          <w:p w:rsidR="00CC4972" w:rsidRPr="00CC4972" w:rsidRDefault="00CC4972" w:rsidP="00953B2D">
            <w:pPr>
              <w:rPr>
                <w:sz w:val="24"/>
                <w:szCs w:val="24"/>
                <w:highlight w:val="yellow"/>
              </w:rPr>
            </w:pPr>
            <w:r w:rsidRPr="00DE6511">
              <w:rPr>
                <w:sz w:val="24"/>
                <w:szCs w:val="24"/>
              </w:rPr>
              <w:t>ПК …</w:t>
            </w:r>
          </w:p>
        </w:tc>
        <w:tc>
          <w:tcPr>
            <w:tcW w:w="5245" w:type="dxa"/>
          </w:tcPr>
          <w:p w:rsidR="00CC4972" w:rsidRPr="00DE6511" w:rsidRDefault="00CC4972" w:rsidP="00953B2D">
            <w:pPr>
              <w:shd w:val="clear" w:color="auto" w:fill="FFFFFF"/>
              <w:snapToGrid w:val="0"/>
              <w:ind w:firstLine="34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CC4972" w:rsidRPr="00DE6511" w:rsidRDefault="00CC4972" w:rsidP="00953B2D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CC4972" w:rsidRPr="00DE6511" w:rsidTr="00CC4972">
        <w:trPr>
          <w:trHeight w:val="643"/>
        </w:trPr>
        <w:tc>
          <w:tcPr>
            <w:tcW w:w="2977" w:type="dxa"/>
          </w:tcPr>
          <w:p w:rsidR="00CC4972" w:rsidRPr="00DE6511" w:rsidRDefault="00CC4972" w:rsidP="00953B2D">
            <w:pPr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 xml:space="preserve">ПК </w:t>
            </w:r>
          </w:p>
        </w:tc>
        <w:tc>
          <w:tcPr>
            <w:tcW w:w="5245" w:type="dxa"/>
          </w:tcPr>
          <w:p w:rsidR="00CC4972" w:rsidRPr="00DE6511" w:rsidRDefault="00CC4972" w:rsidP="00953B2D">
            <w:pPr>
              <w:ind w:firstLine="7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CC4972" w:rsidRPr="00DE6511" w:rsidRDefault="00CC4972" w:rsidP="00953B2D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</w:tbl>
    <w:p w:rsidR="00CC4972" w:rsidRPr="00DE6511" w:rsidRDefault="00CC4972" w:rsidP="00CC4972">
      <w:pPr>
        <w:ind w:firstLine="709"/>
        <w:rPr>
          <w:sz w:val="24"/>
          <w:szCs w:val="24"/>
        </w:rPr>
      </w:pPr>
      <w:r w:rsidRPr="00DE6511">
        <w:rPr>
          <w:sz w:val="24"/>
          <w:szCs w:val="24"/>
        </w:rPr>
        <w:t>Дата</w:t>
      </w:r>
    </w:p>
    <w:p w:rsidR="00CC4972" w:rsidRDefault="00CC4972" w:rsidP="00CC4972">
      <w:pPr>
        <w:rPr>
          <w:sz w:val="24"/>
          <w:szCs w:val="24"/>
        </w:rPr>
      </w:pPr>
      <w:r w:rsidRPr="00DE6511">
        <w:rPr>
          <w:sz w:val="24"/>
          <w:szCs w:val="24"/>
        </w:rPr>
        <w:tab/>
        <w:t>Подпись руководителя практики _________/____________</w:t>
      </w:r>
    </w:p>
    <w:p w:rsidR="00CC4972" w:rsidRPr="00E120F8" w:rsidRDefault="00CC4972" w:rsidP="00CC4972">
      <w:pPr>
        <w:rPr>
          <w:b/>
          <w:sz w:val="28"/>
          <w:szCs w:val="28"/>
        </w:rPr>
      </w:pPr>
      <w:r>
        <w:rPr>
          <w:sz w:val="24"/>
          <w:szCs w:val="24"/>
        </w:rPr>
        <w:br w:type="page"/>
      </w:r>
    </w:p>
    <w:p w:rsidR="00E31585" w:rsidRPr="00E627EE" w:rsidRDefault="00E31585" w:rsidP="00365D81">
      <w:pPr>
        <w:ind w:firstLine="709"/>
        <w:jc w:val="both"/>
        <w:rPr>
          <w:b/>
          <w:sz w:val="28"/>
          <w:szCs w:val="28"/>
        </w:rPr>
      </w:pPr>
      <w:r w:rsidRPr="00E627EE">
        <w:rPr>
          <w:b/>
          <w:sz w:val="28"/>
          <w:szCs w:val="28"/>
        </w:rPr>
        <w:lastRenderedPageBreak/>
        <w:t>5. Контрольно-оценочные материалы для экзамена (квалификационного)</w:t>
      </w:r>
      <w:r w:rsidRPr="00E627EE">
        <w:rPr>
          <w:rStyle w:val="a3"/>
          <w:b/>
          <w:sz w:val="28"/>
        </w:rPr>
        <w:footnoteReference w:id="5"/>
      </w:r>
    </w:p>
    <w:p w:rsidR="00E31585" w:rsidRPr="00E627EE" w:rsidRDefault="00E31585" w:rsidP="00365D81">
      <w:pPr>
        <w:ind w:firstLine="709"/>
        <w:jc w:val="both"/>
        <w:rPr>
          <w:b/>
          <w:sz w:val="28"/>
          <w:szCs w:val="28"/>
        </w:rPr>
      </w:pPr>
    </w:p>
    <w:p w:rsidR="00E31585" w:rsidRPr="00E627EE" w:rsidRDefault="00E31585" w:rsidP="00365D8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          </w:t>
      </w:r>
      <w:r w:rsidRPr="00E627EE">
        <w:rPr>
          <w:sz w:val="28"/>
          <w:szCs w:val="28"/>
          <w:lang w:val="en-US"/>
        </w:rPr>
        <w:t>I</w:t>
      </w:r>
      <w:r w:rsidRPr="00E627EE">
        <w:rPr>
          <w:sz w:val="28"/>
          <w:szCs w:val="28"/>
        </w:rPr>
        <w:t>. ПАСПОРТ</w:t>
      </w:r>
    </w:p>
    <w:p w:rsidR="00E31585" w:rsidRPr="00E627EE" w:rsidRDefault="00E31585" w:rsidP="00365D81">
      <w:pPr>
        <w:ind w:firstLine="709"/>
        <w:jc w:val="both"/>
        <w:rPr>
          <w:b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  <w:r w:rsidRPr="00E627EE">
        <w:rPr>
          <w:b/>
          <w:sz w:val="28"/>
          <w:szCs w:val="28"/>
        </w:rPr>
        <w:t>Назначение:</w:t>
      </w: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КОМ предназначен для контроля и оценки результатов освоения </w:t>
      </w:r>
    </w:p>
    <w:p w:rsidR="00E31585" w:rsidRPr="00E627EE" w:rsidRDefault="00E31585" w:rsidP="009C3546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профессионального модуля </w:t>
      </w:r>
      <w:r w:rsidR="009C3546" w:rsidRPr="00E627EE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ПМ.05 </w:t>
      </w:r>
      <w:r w:rsidR="009C3546" w:rsidRPr="00E627EE">
        <w:rPr>
          <w:rFonts w:eastAsiaTheme="minorHAnsi"/>
          <w:sz w:val="28"/>
          <w:szCs w:val="28"/>
          <w:lang w:eastAsia="en-US"/>
        </w:rPr>
        <w:t>Выполнение работ по должности служащих «Администратор гостиницы (дома отдыха)».</w:t>
      </w:r>
    </w:p>
    <w:p w:rsidR="00E31585" w:rsidRPr="00E627EE" w:rsidRDefault="00E31585" w:rsidP="009C3546">
      <w:pPr>
        <w:ind w:firstLine="709"/>
        <w:jc w:val="both"/>
        <w:rPr>
          <w:i/>
          <w:sz w:val="28"/>
          <w:szCs w:val="28"/>
        </w:rPr>
      </w:pPr>
      <w:r w:rsidRPr="00E627EE">
        <w:rPr>
          <w:sz w:val="28"/>
          <w:szCs w:val="28"/>
        </w:rPr>
        <w:t>по специальности СПО:</w:t>
      </w:r>
      <w:r w:rsidR="009C3546" w:rsidRPr="00E627EE">
        <w:rPr>
          <w:sz w:val="28"/>
          <w:szCs w:val="28"/>
        </w:rPr>
        <w:t xml:space="preserve"> 43.02.11 Гостиничный сервис</w:t>
      </w: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</w:p>
    <w:p w:rsidR="00E31585" w:rsidRPr="00E627EE" w:rsidRDefault="00E31585" w:rsidP="00365D8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  <w:lang w:val="en-US"/>
        </w:rPr>
        <w:t>II</w:t>
      </w:r>
      <w:r w:rsidRPr="00E627EE">
        <w:rPr>
          <w:sz w:val="28"/>
          <w:szCs w:val="28"/>
        </w:rPr>
        <w:t>. ЗАДАНИЕ ДЛЯ ЭКЗАМЕНУЮЩЕГОСЯ. Вариант № ________</w:t>
      </w: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  <w:r w:rsidRPr="00E627EE">
        <w:rPr>
          <w:b/>
          <w:sz w:val="28"/>
          <w:szCs w:val="28"/>
        </w:rPr>
        <w:t>Задание 1</w:t>
      </w:r>
    </w:p>
    <w:p w:rsidR="00E31585" w:rsidRPr="00E627EE" w:rsidRDefault="00E31585" w:rsidP="00365D81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E31585" w:rsidRPr="00E627EE" w:rsidRDefault="00E31585" w:rsidP="00D332FA">
      <w:pPr>
        <w:jc w:val="both"/>
        <w:rPr>
          <w:b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="00A5496B"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="00A5496B" w:rsidRPr="00E627EE">
        <w:rPr>
          <w:i/>
          <w:sz w:val="28"/>
          <w:szCs w:val="28"/>
        </w:rPr>
        <w:t xml:space="preserve"> </w:t>
      </w:r>
    </w:p>
    <w:p w:rsidR="00E31585" w:rsidRPr="00E627EE" w:rsidRDefault="00E31585" w:rsidP="00365D81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Время выполнения задания –  </w:t>
      </w:r>
      <w:r w:rsidR="00A5496B" w:rsidRPr="00E627EE">
        <w:rPr>
          <w:sz w:val="28"/>
          <w:szCs w:val="28"/>
        </w:rPr>
        <w:t>60 мин</w:t>
      </w:r>
    </w:p>
    <w:p w:rsidR="00E31585" w:rsidRPr="00E627EE" w:rsidRDefault="00E31585" w:rsidP="00365D81">
      <w:pPr>
        <w:ind w:firstLine="709"/>
        <w:jc w:val="both"/>
        <w:rPr>
          <w:b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Текст задания: </w:t>
      </w:r>
    </w:p>
    <w:p w:rsidR="00A5496B" w:rsidRPr="00E627EE" w:rsidRDefault="00A5496B" w:rsidP="00A5496B">
      <w:pPr>
        <w:jc w:val="center"/>
        <w:rPr>
          <w:b/>
          <w:bCs/>
          <w:sz w:val="28"/>
          <w:szCs w:val="28"/>
        </w:rPr>
      </w:pPr>
      <w:r w:rsidRPr="00E627EE">
        <w:rPr>
          <w:b/>
          <w:bCs/>
          <w:sz w:val="28"/>
          <w:szCs w:val="28"/>
        </w:rPr>
        <w:t>Задание</w:t>
      </w:r>
    </w:p>
    <w:p w:rsidR="00A5496B" w:rsidRPr="00E627EE" w:rsidRDefault="00A5496B" w:rsidP="00A5496B">
      <w:pPr>
        <w:numPr>
          <w:ilvl w:val="1"/>
          <w:numId w:val="11"/>
        </w:numPr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Примите  заказ на бронирование от потребителей по телефону, проконсультировав его о способе бронирования в вашей гостинице (на ваш выбор, обоснуйте выбор). </w:t>
      </w:r>
    </w:p>
    <w:p w:rsidR="00A5496B" w:rsidRPr="00E627EE" w:rsidRDefault="00A5496B" w:rsidP="00A5496B">
      <w:pPr>
        <w:numPr>
          <w:ilvl w:val="1"/>
          <w:numId w:val="11"/>
        </w:numPr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Выполните  бронирование, оформив заявку и  заполнив бланк. </w:t>
      </w:r>
    </w:p>
    <w:p w:rsidR="00A5496B" w:rsidRPr="00E627EE" w:rsidRDefault="00A5496B" w:rsidP="00A5496B">
      <w:pPr>
        <w:numPr>
          <w:ilvl w:val="1"/>
          <w:numId w:val="11"/>
        </w:numPr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Внесите данные в базу данных </w:t>
      </w:r>
      <w:r w:rsidRPr="00E627EE">
        <w:rPr>
          <w:bCs/>
          <w:sz w:val="28"/>
          <w:szCs w:val="28"/>
        </w:rPr>
        <w:t>программного комплекса автоматизации гостиниц</w:t>
      </w:r>
      <w:r w:rsidRPr="00E627EE">
        <w:rPr>
          <w:sz w:val="28"/>
          <w:szCs w:val="28"/>
        </w:rPr>
        <w:t>ы/</w:t>
      </w:r>
      <w:r w:rsidRPr="00E627EE">
        <w:rPr>
          <w:iCs/>
          <w:sz w:val="28"/>
          <w:szCs w:val="28"/>
        </w:rPr>
        <w:t>документацию</w:t>
      </w:r>
      <w:r w:rsidRPr="00E627EE">
        <w:rPr>
          <w:sz w:val="28"/>
          <w:szCs w:val="28"/>
        </w:rPr>
        <w:t xml:space="preserve"> ведения параллельного учета</w:t>
      </w:r>
    </w:p>
    <w:p w:rsidR="00A5496B" w:rsidRPr="00E627EE" w:rsidRDefault="00A5496B" w:rsidP="00A5496B">
      <w:pPr>
        <w:numPr>
          <w:ilvl w:val="1"/>
          <w:numId w:val="11"/>
        </w:numPr>
        <w:jc w:val="both"/>
        <w:rPr>
          <w:sz w:val="28"/>
          <w:szCs w:val="28"/>
        </w:rPr>
      </w:pPr>
      <w:r w:rsidRPr="00E627EE">
        <w:rPr>
          <w:sz w:val="28"/>
          <w:szCs w:val="28"/>
        </w:rPr>
        <w:t>Аннулируйте бронирование по обращению клиента.</w:t>
      </w:r>
    </w:p>
    <w:p w:rsidR="00A5496B" w:rsidRPr="00E627EE" w:rsidRDefault="00A5496B" w:rsidP="00A5496B">
      <w:pPr>
        <w:numPr>
          <w:ilvl w:val="1"/>
          <w:numId w:val="11"/>
        </w:numPr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Примите  заказ на размещение от потребителей, проконсультировав его о наличии свободных номеров, дополнительных услугах, правилах проживания, способе оплаты в вашей гостинице (на ваш выбор, обоснуйте выбор). </w:t>
      </w:r>
    </w:p>
    <w:p w:rsidR="00A5496B" w:rsidRPr="00E627EE" w:rsidRDefault="00A5496B" w:rsidP="00A5496B">
      <w:pPr>
        <w:numPr>
          <w:ilvl w:val="1"/>
          <w:numId w:val="11"/>
        </w:numPr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Выполните  регистрацию, оформив необходимые документы и  заполнив бланки. </w:t>
      </w:r>
    </w:p>
    <w:p w:rsidR="00A5496B" w:rsidRPr="00E627EE" w:rsidRDefault="00A5496B" w:rsidP="00A5496B">
      <w:pPr>
        <w:numPr>
          <w:ilvl w:val="1"/>
          <w:numId w:val="11"/>
        </w:numPr>
        <w:jc w:val="both"/>
        <w:rPr>
          <w:sz w:val="28"/>
          <w:szCs w:val="28"/>
        </w:rPr>
      </w:pPr>
      <w:r w:rsidRPr="00E627EE">
        <w:rPr>
          <w:sz w:val="28"/>
          <w:szCs w:val="28"/>
        </w:rPr>
        <w:lastRenderedPageBreak/>
        <w:t xml:space="preserve">Внесите данные в базу данных </w:t>
      </w:r>
      <w:r w:rsidRPr="00E627EE">
        <w:rPr>
          <w:bCs/>
          <w:sz w:val="28"/>
          <w:szCs w:val="28"/>
        </w:rPr>
        <w:t>программного комплекса автоматизации гостиниц</w:t>
      </w:r>
      <w:r w:rsidRPr="00E627EE">
        <w:rPr>
          <w:sz w:val="28"/>
          <w:szCs w:val="28"/>
        </w:rPr>
        <w:t>ы/</w:t>
      </w:r>
      <w:r w:rsidRPr="00E627EE">
        <w:rPr>
          <w:iCs/>
          <w:sz w:val="28"/>
          <w:szCs w:val="28"/>
        </w:rPr>
        <w:t>документацию</w:t>
      </w:r>
      <w:r w:rsidRPr="00E627EE">
        <w:rPr>
          <w:sz w:val="28"/>
          <w:szCs w:val="28"/>
        </w:rPr>
        <w:t xml:space="preserve"> ведения параллельного учета</w:t>
      </w:r>
    </w:p>
    <w:p w:rsidR="00A5496B" w:rsidRPr="00E627EE" w:rsidRDefault="00A5496B" w:rsidP="00A5496B">
      <w:pPr>
        <w:numPr>
          <w:ilvl w:val="1"/>
          <w:numId w:val="11"/>
        </w:numPr>
        <w:jc w:val="both"/>
        <w:rPr>
          <w:sz w:val="28"/>
          <w:szCs w:val="28"/>
        </w:rPr>
      </w:pPr>
      <w:r w:rsidRPr="00E627EE">
        <w:rPr>
          <w:sz w:val="28"/>
          <w:szCs w:val="28"/>
        </w:rPr>
        <w:t>Произведите выписку по обращению клиента.</w:t>
      </w:r>
    </w:p>
    <w:p w:rsidR="00A5496B" w:rsidRPr="00E627EE" w:rsidRDefault="00A5496B" w:rsidP="00A5496B">
      <w:pPr>
        <w:numPr>
          <w:ilvl w:val="1"/>
          <w:numId w:val="11"/>
        </w:numPr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 Смоделируйте ситуацию возможной профессиональной деятельности.</w:t>
      </w:r>
    </w:p>
    <w:p w:rsidR="00D332FA" w:rsidRPr="00E627EE" w:rsidRDefault="00D332FA" w:rsidP="009C3546">
      <w:pPr>
        <w:spacing w:line="360" w:lineRule="auto"/>
        <w:jc w:val="both"/>
        <w:rPr>
          <w:b/>
          <w:sz w:val="24"/>
          <w:szCs w:val="24"/>
        </w:rPr>
      </w:pPr>
    </w:p>
    <w:p w:rsidR="00D332FA" w:rsidRPr="00E627EE" w:rsidRDefault="00D332FA" w:rsidP="00D332FA">
      <w:pPr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2</w:t>
      </w:r>
    </w:p>
    <w:p w:rsidR="00D332FA" w:rsidRPr="00E627EE" w:rsidRDefault="00D332FA" w:rsidP="00D332FA">
      <w:pPr>
        <w:jc w:val="both"/>
        <w:rPr>
          <w:b/>
          <w:sz w:val="28"/>
          <w:szCs w:val="28"/>
        </w:rPr>
      </w:pPr>
    </w:p>
    <w:p w:rsidR="00D332FA" w:rsidRPr="00E627EE" w:rsidRDefault="00D332FA" w:rsidP="00D332FA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D332FA" w:rsidRPr="00E627EE" w:rsidRDefault="00D332FA" w:rsidP="00D332FA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D332FA" w:rsidRPr="00E627EE" w:rsidRDefault="00D332FA" w:rsidP="00D332FA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D332FA" w:rsidRPr="00E627EE" w:rsidRDefault="00D332FA" w:rsidP="00D332FA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гарантированное бронирование от потребителей по телефону, проконсультировав его о способе оплаты в вашей гостинице (на ваш выбор, обоснуйте выбор).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обращению клиента.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3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F025A5" w:rsidRPr="00E627EE" w:rsidRDefault="00F025A5" w:rsidP="00F025A5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негарантированное бронирование от потребителей по телефону, проконсультировав его о способе оплаты в вашей гостинице (на ваш выбор, обоснуйте выбор).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инициативе отеля.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F025A5" w:rsidRPr="00E627EE" w:rsidRDefault="00F025A5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4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D332FA" w:rsidRPr="00E627EE" w:rsidRDefault="00D332FA" w:rsidP="00F025A5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E627EE">
        <w:rPr>
          <w:b/>
          <w:sz w:val="24"/>
          <w:szCs w:val="24"/>
        </w:rPr>
        <w:t xml:space="preserve"> </w:t>
      </w:r>
    </w:p>
    <w:p w:rsidR="00D332FA" w:rsidRPr="00E627EE" w:rsidRDefault="00D332FA" w:rsidP="00D332FA">
      <w:pPr>
        <w:tabs>
          <w:tab w:val="left" w:pos="252"/>
        </w:tabs>
        <w:suppressAutoHyphens w:val="0"/>
        <w:spacing w:line="360" w:lineRule="auto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гарантированное бронирование от потребителей по телефону, проконсультировав его о свободных номерах и дополнительных услугах в вашей гостинице (на ваш выбор, обоснуйте выбор).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инициативе отеля.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5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F025A5" w:rsidRPr="00E627EE" w:rsidRDefault="00F025A5" w:rsidP="00F025A5">
      <w:pPr>
        <w:spacing w:line="360" w:lineRule="auto"/>
        <w:ind w:firstLine="709"/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гарантированное бронирование от потребителей по телефону, проконсультировав его о дополнительных услугах в вашей гостинице (на ваш выбор, обоснуйте выбор).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обращению клиента.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F025A5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6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D332FA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D332FA" w:rsidRPr="00E627EE" w:rsidRDefault="00D332FA" w:rsidP="00D332FA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гарантированное бронирование от компании по факсу, проконсультировав его о свободных номерах в вашей гостинице.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Аннулируйте бронирование по обращению клиента.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</w:p>
    <w:p w:rsidR="00F025A5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7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F025A5" w:rsidRPr="00E627EE" w:rsidRDefault="00F025A5" w:rsidP="00F025A5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spacing w:line="360" w:lineRule="auto"/>
        <w:rPr>
          <w:bCs/>
          <w:sz w:val="24"/>
          <w:szCs w:val="24"/>
        </w:rPr>
      </w:pPr>
      <w:r w:rsidRPr="00E627EE">
        <w:rPr>
          <w:bCs/>
          <w:sz w:val="24"/>
          <w:szCs w:val="24"/>
        </w:rPr>
        <w:t>.</w:t>
      </w:r>
    </w:p>
    <w:p w:rsidR="00D332FA" w:rsidRPr="00E627EE" w:rsidRDefault="00D332FA" w:rsidP="00D332FA">
      <w:pPr>
        <w:tabs>
          <w:tab w:val="left" w:pos="252"/>
        </w:tabs>
        <w:suppressAutoHyphens w:val="0"/>
        <w:spacing w:line="360" w:lineRule="auto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Примите  заказ на  гарантированное бронирование от компании по факсу, проконсультировав его о свободных номерах и  дополнительных услугах в вашей гостинице.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lastRenderedPageBreak/>
        <w:t xml:space="preserve">Выполните  бронирование, оформив заявку и  заполнив бланк.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Внесите изменение в  бронирование на основании письма-извещения.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D332FA" w:rsidRPr="00E627EE" w:rsidRDefault="00D332FA" w:rsidP="00D332FA">
      <w:pPr>
        <w:spacing w:line="360" w:lineRule="auto"/>
        <w:ind w:left="1211"/>
        <w:jc w:val="both"/>
        <w:rPr>
          <w:sz w:val="24"/>
          <w:szCs w:val="24"/>
        </w:rPr>
      </w:pP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8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F025A5" w:rsidRPr="00E627EE" w:rsidRDefault="00F025A5" w:rsidP="00F025A5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spacing w:line="360" w:lineRule="auto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Примите  заказ на бронирование от потребителей по телефону, проконсультировав его о свободных номерах, способе бронирования в вашей гостинице (на ваш выбор, обоснуйте выбор).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Выполните  бронирование, оформив заявку и  заполнив бланк. 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Внесите данные в базу данных </w:t>
      </w:r>
      <w:r w:rsidRPr="00E627EE">
        <w:rPr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sz w:val="24"/>
          <w:szCs w:val="24"/>
        </w:rPr>
        <w:t>ы/</w:t>
      </w:r>
      <w:r w:rsidRPr="00E627EE">
        <w:rPr>
          <w:iCs/>
          <w:sz w:val="24"/>
          <w:szCs w:val="24"/>
        </w:rPr>
        <w:t>документацию</w:t>
      </w:r>
      <w:r w:rsidRPr="00E627EE">
        <w:rPr>
          <w:sz w:val="24"/>
          <w:szCs w:val="24"/>
        </w:rPr>
        <w:t xml:space="preserve"> ведения параллельного учета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>Внесите изменения в  бронирование по обращению клиента по факсу.</w:t>
      </w:r>
    </w:p>
    <w:p w:rsidR="00D332FA" w:rsidRPr="00E627EE" w:rsidRDefault="00D332FA" w:rsidP="00D332FA">
      <w:pPr>
        <w:numPr>
          <w:ilvl w:val="1"/>
          <w:numId w:val="11"/>
        </w:numPr>
        <w:tabs>
          <w:tab w:val="clear" w:pos="1440"/>
          <w:tab w:val="num" w:pos="1211"/>
        </w:tabs>
        <w:spacing w:line="360" w:lineRule="auto"/>
        <w:ind w:left="1211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. 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9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F025A5" w:rsidRPr="00E627EE" w:rsidRDefault="00F025A5" w:rsidP="00F025A5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lastRenderedPageBreak/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E627EE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на основании ваучера.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уточнив  персональные данные гостя и сведения </w:t>
      </w:r>
      <w:r w:rsidRPr="00E627EE">
        <w:rPr>
          <w:rFonts w:ascii="Times New Roman" w:hAnsi="Times New Roman" w:cs="Times New Roman"/>
          <w:sz w:val="24"/>
          <w:szCs w:val="24"/>
        </w:rPr>
        <w:t>в ваучере и в путевке.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об оплаченных им услугах (согласно ваучеру) и других</w:t>
      </w:r>
      <w:proofErr w:type="gramStart"/>
      <w:r w:rsidRPr="00E627EE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E627EE">
        <w:rPr>
          <w:rFonts w:ascii="Times New Roman" w:hAnsi="Times New Roman" w:cs="Times New Roman"/>
          <w:iCs/>
          <w:sz w:val="24"/>
          <w:szCs w:val="24"/>
        </w:rPr>
        <w:t>д</w:t>
      </w:r>
      <w:proofErr w:type="gram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ополнительных услугах, которыми он может воспользоваться за дополнительную плату и о правилах проживания в гостинице.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ы/</w:t>
      </w:r>
      <w:r w:rsidRPr="00E627EE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 на основании ваучера: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Сверяя данные о </w:t>
      </w:r>
      <w:r w:rsidRPr="00E627EE">
        <w:rPr>
          <w:rFonts w:ascii="Times New Roman" w:hAnsi="Times New Roman" w:cs="Times New Roman"/>
          <w:sz w:val="24"/>
          <w:szCs w:val="24"/>
        </w:rPr>
        <w:t>Туристической компании в ваучере и в путевке, вы обнаружили, что там разные реквизиты.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F025A5" w:rsidP="00D332FA">
      <w:pPr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Задание </w:t>
      </w:r>
      <w:r w:rsidR="00F025A5" w:rsidRPr="00E627EE">
        <w:rPr>
          <w:b/>
          <w:sz w:val="24"/>
          <w:szCs w:val="24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F025A5" w:rsidRPr="00E627EE" w:rsidRDefault="00F025A5" w:rsidP="00F025A5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spacing w:line="360" w:lineRule="auto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Выполните регистрацию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на основании ваучера</w:t>
      </w:r>
      <w:r w:rsidRPr="00E627EE">
        <w:rPr>
          <w:rFonts w:ascii="Times New Roman" w:hAnsi="Times New Roman" w:cs="Times New Roman"/>
          <w:sz w:val="24"/>
          <w:szCs w:val="24"/>
        </w:rPr>
        <w:t xml:space="preserve">, 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уточнив  персональные данные гостя и сведения </w:t>
      </w:r>
      <w:r w:rsidRPr="00E627EE">
        <w:rPr>
          <w:rFonts w:ascii="Times New Roman" w:hAnsi="Times New Roman" w:cs="Times New Roman"/>
          <w:sz w:val="24"/>
          <w:szCs w:val="24"/>
        </w:rPr>
        <w:t>в ваучере и в путевке.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Проинформировать гостя об оплаченных им услугах (согласно ваучеру) и других дополнительных услугах, которыми он может воспользоваться за дополнительную плату и о правилах проживания в гостинице.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Уточните номер комнаты, выдайте ключ и примите меры для поселения гостя.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ы/</w:t>
      </w:r>
      <w:r w:rsidRPr="00E627EE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конкретные ситуации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 на основании ваучера:</w:t>
      </w:r>
    </w:p>
    <w:p w:rsidR="00D332FA" w:rsidRPr="00E627EE" w:rsidRDefault="00D332FA" w:rsidP="00D332FA">
      <w:pPr>
        <w:pStyle w:val="af6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Несколько гостей из группы </w:t>
      </w:r>
      <w:proofErr w:type="gramStart"/>
      <w:r w:rsidRPr="00E627EE">
        <w:rPr>
          <w:rFonts w:ascii="Times New Roman" w:hAnsi="Times New Roman" w:cs="Times New Roman"/>
          <w:sz w:val="24"/>
          <w:szCs w:val="24"/>
        </w:rPr>
        <w:t>туристов</w:t>
      </w:r>
      <w:proofErr w:type="gramEnd"/>
      <w:r w:rsidRPr="00E627EE">
        <w:rPr>
          <w:rFonts w:ascii="Times New Roman" w:hAnsi="Times New Roman" w:cs="Times New Roman"/>
          <w:sz w:val="24"/>
          <w:szCs w:val="24"/>
        </w:rPr>
        <w:t xml:space="preserve"> получив информацию о дополнительных услугах, решили воспользоваться некоторыми из них. При этом они выразили желание отказаться от тех, которые указаны в ваучере. </w:t>
      </w:r>
      <w:r w:rsidRPr="00E627EE">
        <w:rPr>
          <w:rFonts w:ascii="Times New Roman" w:hAnsi="Times New Roman" w:cs="Times New Roman"/>
          <w:iCs/>
          <w:sz w:val="24"/>
          <w:szCs w:val="24"/>
        </w:rPr>
        <w:t>Какие варианты возможны в данной ситуации?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11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lastRenderedPageBreak/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F025A5" w:rsidRPr="00E627EE" w:rsidRDefault="00F025A5" w:rsidP="00F025A5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</w:t>
      </w:r>
      <w:proofErr w:type="gramStart"/>
      <w:r w:rsidRPr="00E627EE">
        <w:rPr>
          <w:rFonts w:ascii="Times New Roman" w:hAnsi="Times New Roman" w:cs="Times New Roman"/>
          <w:iCs/>
          <w:sz w:val="24"/>
          <w:szCs w:val="24"/>
        </w:rPr>
        <w:t>гостя</w:t>
      </w:r>
      <w:proofErr w:type="gram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имеющего</w:t>
      </w:r>
      <w:r w:rsidRPr="00E627EE">
        <w:rPr>
          <w:iCs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бронирование.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Гость забыл номер брони.</w:t>
      </w:r>
      <w:r w:rsidRPr="00E627EE">
        <w:rPr>
          <w:rFonts w:ascii="Times New Roman" w:hAnsi="Times New Roman" w:cs="Times New Roman"/>
          <w:sz w:val="24"/>
          <w:szCs w:val="24"/>
        </w:rPr>
        <w:t xml:space="preserve">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F025A5" w:rsidP="00D332FA">
      <w:pPr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12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F025A5" w:rsidRPr="00E627EE" w:rsidRDefault="00F025A5" w:rsidP="00F025A5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E627EE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Предложите гостю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свободные номера в гостинице.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Вместо паспорта у гостя имеется удостоверение офицера и водительские права. 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Возможно ли в этом случае поселение его в гостиницу?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13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lastRenderedPageBreak/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F025A5" w:rsidRPr="00E627EE" w:rsidRDefault="00F025A5" w:rsidP="00F025A5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E627EE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ы/</w:t>
      </w:r>
      <w:r w:rsidRPr="00E627EE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Сверяя персональные данные гостя </w:t>
      </w:r>
      <w:r w:rsidRPr="00E627EE">
        <w:rPr>
          <w:rFonts w:ascii="Times New Roman" w:hAnsi="Times New Roman" w:cs="Times New Roman"/>
          <w:sz w:val="24"/>
          <w:szCs w:val="24"/>
        </w:rPr>
        <w:t>в анкете и в паспорте, вы обнаружили, что там нет прописки.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F025A5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14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D332FA" w:rsidRPr="00E627EE" w:rsidRDefault="00D332FA" w:rsidP="00D332FA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  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Проверяемые </w:t>
      </w:r>
      <w:r w:rsidRPr="00E627EE">
        <w:rPr>
          <w:b/>
          <w:sz w:val="24"/>
          <w:szCs w:val="24"/>
        </w:rPr>
        <w:tab/>
        <w:t xml:space="preserve">результаты </w:t>
      </w:r>
      <w:r w:rsidRPr="00E627EE">
        <w:rPr>
          <w:b/>
          <w:sz w:val="24"/>
          <w:szCs w:val="24"/>
        </w:rPr>
        <w:tab/>
        <w:t xml:space="preserve">обучения: 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  <w:r w:rsidRPr="00E627EE">
        <w:rPr>
          <w:sz w:val="24"/>
          <w:szCs w:val="24"/>
        </w:rPr>
        <w:t>Умение регистрировать иностранного гражданина;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 xml:space="preserve">знание материала изучаемого курса и умение информировать потребителя о </w:t>
      </w:r>
      <w:r w:rsidRPr="00E627EE">
        <w:rPr>
          <w:iCs/>
          <w:sz w:val="24"/>
          <w:szCs w:val="24"/>
        </w:rPr>
        <w:t>дополнительных услугах и правилах проживания в гостинице</w:t>
      </w:r>
      <w:r w:rsidRPr="00E627EE">
        <w:rPr>
          <w:sz w:val="24"/>
          <w:szCs w:val="24"/>
        </w:rPr>
        <w:t xml:space="preserve">; ведение документации на электронных и бумажных носителях; умение </w:t>
      </w:r>
      <w:r w:rsidRPr="00E627EE">
        <w:rPr>
          <w:bCs/>
          <w:sz w:val="24"/>
          <w:szCs w:val="24"/>
        </w:rPr>
        <w:t>работать с автоматизированными системами регистрации.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E627EE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ы/</w:t>
      </w:r>
      <w:r w:rsidRPr="00E627EE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Сверяя персональные данные гостя </w:t>
      </w:r>
      <w:r w:rsidRPr="00E627EE">
        <w:rPr>
          <w:rFonts w:ascii="Times New Roman" w:hAnsi="Times New Roman" w:cs="Times New Roman"/>
          <w:sz w:val="24"/>
          <w:szCs w:val="24"/>
        </w:rPr>
        <w:t>в анкете и в паспорте, вы обнаружили, что срок визы истек.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15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lastRenderedPageBreak/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E627EE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E627EE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ы/</w:t>
      </w:r>
      <w:r w:rsidRPr="00E627EE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Сверяя персональные данные гостя </w:t>
      </w:r>
      <w:r w:rsidRPr="00E627EE">
        <w:rPr>
          <w:rFonts w:ascii="Times New Roman" w:hAnsi="Times New Roman" w:cs="Times New Roman"/>
          <w:sz w:val="24"/>
          <w:szCs w:val="24"/>
        </w:rPr>
        <w:t>в анкете и в паспорте, вы обнаружили, что срок визы истекает завтра.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16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D332FA" w:rsidRPr="00E627EE" w:rsidRDefault="00D332FA" w:rsidP="00D332FA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Подготовить необходимые документы</w:t>
      </w:r>
      <w:r w:rsidRPr="00E627EE">
        <w:rPr>
          <w:rFonts w:ascii="Times New Roman" w:hAnsi="Times New Roman" w:cs="Times New Roman"/>
          <w:sz w:val="24"/>
          <w:szCs w:val="24"/>
        </w:rPr>
        <w:t xml:space="preserve">  для постановки иностранного гражданина на миграционный учет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Проинформируйте гостя о </w:t>
      </w:r>
      <w:r w:rsidRPr="00E627EE">
        <w:rPr>
          <w:rFonts w:ascii="Times New Roman" w:hAnsi="Times New Roman" w:cs="Times New Roman"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правилах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sz w:val="24"/>
          <w:szCs w:val="24"/>
        </w:rPr>
        <w:t>постановки на миграционный учет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627EE">
        <w:rPr>
          <w:rFonts w:ascii="Times New Roman" w:hAnsi="Times New Roman" w:cs="Times New Roman"/>
          <w:iCs/>
          <w:sz w:val="24"/>
          <w:szCs w:val="24"/>
        </w:rPr>
        <w:t>в гостинице</w:t>
      </w:r>
      <w:r w:rsidRPr="00E627EE">
        <w:rPr>
          <w:rFonts w:ascii="Times New Roman" w:hAnsi="Times New Roman" w:cs="Times New Roman"/>
          <w:sz w:val="24"/>
          <w:szCs w:val="24"/>
        </w:rPr>
        <w:t xml:space="preserve">; </w:t>
      </w:r>
      <w:r w:rsidRPr="00E627EE">
        <w:rPr>
          <w:rFonts w:ascii="Times New Roman" w:hAnsi="Times New Roman" w:cs="Times New Roman"/>
          <w:bCs/>
          <w:sz w:val="24"/>
          <w:szCs w:val="24"/>
        </w:rPr>
        <w:t>Заполнить уведомление</w:t>
      </w:r>
      <w:r w:rsidRPr="00E627EE">
        <w:rPr>
          <w:rFonts w:ascii="Times New Roman" w:hAnsi="Times New Roman" w:cs="Times New Roman"/>
          <w:sz w:val="24"/>
          <w:szCs w:val="24"/>
        </w:rPr>
        <w:t xml:space="preserve"> в специальной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программе</w:t>
      </w:r>
      <w:r w:rsidRPr="00E627EE">
        <w:rPr>
          <w:rFonts w:ascii="Times New Roman" w:hAnsi="Times New Roman" w:cs="Times New Roman"/>
          <w:sz w:val="24"/>
          <w:szCs w:val="24"/>
        </w:rPr>
        <w:t>;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по телефону о дополнительных услугах и кредитном лимите.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Проверьте данные </w:t>
      </w:r>
      <w:proofErr w:type="spellStart"/>
      <w:r w:rsidRPr="00E627EE">
        <w:rPr>
          <w:rFonts w:ascii="Times New Roman" w:hAnsi="Times New Roman" w:cs="Times New Roman"/>
          <w:iCs/>
          <w:sz w:val="24"/>
          <w:szCs w:val="24"/>
        </w:rPr>
        <w:t>портфолио</w:t>
      </w:r>
      <w:proofErr w:type="spell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гостя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базе </w:t>
      </w:r>
      <w:r w:rsidRPr="00E627EE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E627EE">
        <w:rPr>
          <w:rFonts w:ascii="Times New Roman" w:hAnsi="Times New Roman" w:cs="Times New Roman"/>
          <w:sz w:val="24"/>
          <w:szCs w:val="24"/>
        </w:rPr>
        <w:t>ы</w:t>
      </w:r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на предмет превышения кредитного лимита, составляющего 2000 руб.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постановки на миграционный учет</w:t>
      </w:r>
      <w:r w:rsidRPr="00E627EE">
        <w:rPr>
          <w:rFonts w:ascii="Times New Roman" w:hAnsi="Times New Roman" w:cs="Times New Roman"/>
          <w:iCs/>
          <w:sz w:val="24"/>
          <w:szCs w:val="24"/>
        </w:rPr>
        <w:t>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К вам обратился иностранный турист, он потерял отрывной талон</w:t>
      </w:r>
      <w:r w:rsidRPr="00E627EE">
        <w:rPr>
          <w:rFonts w:ascii="Times New Roman" w:hAnsi="Times New Roman" w:cs="Times New Roman"/>
          <w:sz w:val="24"/>
          <w:szCs w:val="24"/>
        </w:rPr>
        <w:t xml:space="preserve"> и просит выдать ему новый. Что делать?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D332FA">
      <w:pPr>
        <w:jc w:val="both"/>
        <w:rPr>
          <w:sz w:val="24"/>
          <w:szCs w:val="24"/>
        </w:rPr>
      </w:pPr>
    </w:p>
    <w:p w:rsidR="00F025A5" w:rsidRPr="00E627EE" w:rsidRDefault="00F025A5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D332FA" w:rsidRPr="00E627EE" w:rsidRDefault="00D332FA" w:rsidP="00F025A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>Задание 17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 xml:space="preserve">Коды проверяемых профессиональных и общих компетенций: </w:t>
      </w:r>
    </w:p>
    <w:p w:rsidR="00F025A5" w:rsidRPr="00E627EE" w:rsidRDefault="00F025A5" w:rsidP="00F025A5">
      <w:pPr>
        <w:jc w:val="both"/>
        <w:rPr>
          <w:b/>
          <w:sz w:val="28"/>
          <w:szCs w:val="28"/>
        </w:rPr>
      </w:pP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lastRenderedPageBreak/>
        <w:t>Инструкция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>Внимательно прочитайте задание.</w:t>
      </w:r>
    </w:p>
    <w:p w:rsidR="00F025A5" w:rsidRPr="00E627EE" w:rsidRDefault="00F025A5" w:rsidP="00F025A5">
      <w:pP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</w:rPr>
        <w:t xml:space="preserve">Вы можете воспользоваться  </w:t>
      </w:r>
      <w:r w:rsidRPr="00E627EE">
        <w:rPr>
          <w:sz w:val="24"/>
          <w:szCs w:val="24"/>
        </w:rPr>
        <w:t>учебно-методической и справочной литературой, имеющейся на специальном столе.</w:t>
      </w:r>
      <w:r w:rsidRPr="00E627EE">
        <w:rPr>
          <w:i/>
          <w:sz w:val="28"/>
          <w:szCs w:val="28"/>
        </w:rPr>
        <w:t xml:space="preserve"> </w:t>
      </w:r>
    </w:p>
    <w:p w:rsidR="00F025A5" w:rsidRPr="00E627EE" w:rsidRDefault="00F025A5" w:rsidP="00F025A5">
      <w:pPr>
        <w:ind w:firstLine="709"/>
        <w:jc w:val="both"/>
        <w:rPr>
          <w:b/>
          <w:sz w:val="28"/>
          <w:szCs w:val="28"/>
        </w:rPr>
      </w:pPr>
      <w:r w:rsidRPr="00E627EE">
        <w:rPr>
          <w:sz w:val="28"/>
          <w:szCs w:val="28"/>
        </w:rPr>
        <w:t>Время выполнения задания –  60 мин</w:t>
      </w:r>
    </w:p>
    <w:p w:rsidR="00F025A5" w:rsidRPr="00E627EE" w:rsidRDefault="00F025A5" w:rsidP="00D332FA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D332FA" w:rsidRPr="00E627EE" w:rsidRDefault="00D332FA" w:rsidP="00D332F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Текст задания: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Проинформируйте гостя о </w:t>
      </w:r>
      <w:r w:rsidRPr="00E627EE">
        <w:rPr>
          <w:rFonts w:ascii="Times New Roman" w:hAnsi="Times New Roman" w:cs="Times New Roman"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правилах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sz w:val="24"/>
          <w:szCs w:val="24"/>
        </w:rPr>
        <w:t>снятия с миграционного учета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627EE">
        <w:rPr>
          <w:rFonts w:ascii="Times New Roman" w:hAnsi="Times New Roman" w:cs="Times New Roman"/>
          <w:iCs/>
          <w:sz w:val="24"/>
          <w:szCs w:val="24"/>
        </w:rPr>
        <w:t>в гостинице</w:t>
      </w:r>
      <w:r w:rsidRPr="00E627E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Подготовить необходимые документы</w:t>
      </w:r>
      <w:r w:rsidRPr="00E627EE">
        <w:rPr>
          <w:rFonts w:ascii="Times New Roman" w:hAnsi="Times New Roman" w:cs="Times New Roman"/>
          <w:sz w:val="24"/>
          <w:szCs w:val="24"/>
        </w:rPr>
        <w:t xml:space="preserve">  и выполнить снятия иностранного гражданина с миграционного учета.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>Проинформируйте гостя по телефону о дополнительных услугах и кредитном лимите.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Проверьте данные </w:t>
      </w:r>
      <w:proofErr w:type="spellStart"/>
      <w:r w:rsidRPr="00E627EE">
        <w:rPr>
          <w:rFonts w:ascii="Times New Roman" w:hAnsi="Times New Roman" w:cs="Times New Roman"/>
          <w:iCs/>
          <w:sz w:val="24"/>
          <w:szCs w:val="24"/>
        </w:rPr>
        <w:t>портфолио</w:t>
      </w:r>
      <w:proofErr w:type="spell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гостя </w:t>
      </w:r>
      <w:r w:rsidRPr="00E627EE">
        <w:rPr>
          <w:rFonts w:ascii="Times New Roman" w:hAnsi="Times New Roman" w:cs="Times New Roman"/>
          <w:sz w:val="24"/>
          <w:szCs w:val="24"/>
        </w:rPr>
        <w:t xml:space="preserve">базе </w:t>
      </w:r>
      <w:r w:rsidRPr="00E627EE">
        <w:rPr>
          <w:rFonts w:ascii="Times New Roman" w:hAnsi="Times New Roman" w:cs="Times New Roman"/>
          <w:bCs/>
          <w:sz w:val="24"/>
          <w:szCs w:val="24"/>
        </w:rPr>
        <w:t xml:space="preserve">программного комплекса автоматизации </w:t>
      </w:r>
      <w:proofErr w:type="gramStart"/>
      <w:r w:rsidRPr="00E627EE">
        <w:rPr>
          <w:rFonts w:ascii="Times New Roman" w:hAnsi="Times New Roman" w:cs="Times New Roman"/>
          <w:bCs/>
          <w:sz w:val="24"/>
          <w:szCs w:val="24"/>
        </w:rPr>
        <w:t>гостиниц</w:t>
      </w:r>
      <w:r w:rsidRPr="00E627EE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E627EE">
        <w:rPr>
          <w:rFonts w:ascii="Times New Roman" w:hAnsi="Times New Roman" w:cs="Times New Roman"/>
          <w:iCs/>
          <w:sz w:val="24"/>
          <w:szCs w:val="24"/>
        </w:rPr>
        <w:t xml:space="preserve"> и выписать счет за проживание и дополнительные услуги.</w:t>
      </w:r>
    </w:p>
    <w:p w:rsidR="00D332FA" w:rsidRPr="00E627EE" w:rsidRDefault="00D332FA" w:rsidP="00D332FA">
      <w:pPr>
        <w:pStyle w:val="af6"/>
        <w:numPr>
          <w:ilvl w:val="0"/>
          <w:numId w:val="34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E62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7EE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E627EE">
        <w:rPr>
          <w:rFonts w:ascii="Times New Roman" w:hAnsi="Times New Roman" w:cs="Times New Roman"/>
          <w:sz w:val="24"/>
          <w:szCs w:val="24"/>
        </w:rPr>
        <w:t xml:space="preserve"> постановки на миграционный учет</w:t>
      </w:r>
      <w:r w:rsidRPr="00E627EE">
        <w:rPr>
          <w:rFonts w:ascii="Times New Roman" w:hAnsi="Times New Roman" w:cs="Times New Roman"/>
          <w:iCs/>
          <w:sz w:val="24"/>
          <w:szCs w:val="24"/>
        </w:rPr>
        <w:t>:</w:t>
      </w:r>
    </w:p>
    <w:p w:rsidR="00D332FA" w:rsidRPr="00E627EE" w:rsidRDefault="00D332FA" w:rsidP="00D332FA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627EE">
        <w:rPr>
          <w:rFonts w:ascii="Times New Roman" w:hAnsi="Times New Roman" w:cs="Times New Roman"/>
          <w:iCs/>
          <w:sz w:val="24"/>
          <w:szCs w:val="24"/>
        </w:rPr>
        <w:t xml:space="preserve">У вас нет  возможности лично доставить документы в </w:t>
      </w:r>
      <w:r w:rsidRPr="00E627EE">
        <w:rPr>
          <w:rFonts w:ascii="Times New Roman" w:hAnsi="Times New Roman" w:cs="Times New Roman"/>
          <w:sz w:val="24"/>
          <w:szCs w:val="24"/>
        </w:rPr>
        <w:t xml:space="preserve">миграционную службу. Что вы предпримите? </w:t>
      </w:r>
    </w:p>
    <w:p w:rsidR="00D332FA" w:rsidRPr="00E627EE" w:rsidRDefault="00D332FA" w:rsidP="00D332FA">
      <w:pPr>
        <w:pStyle w:val="af6"/>
        <w:numPr>
          <w:ilvl w:val="0"/>
          <w:numId w:val="35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E627EE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D332FA" w:rsidRPr="00E627EE" w:rsidRDefault="00D332FA" w:rsidP="00365D81">
      <w:pPr>
        <w:ind w:firstLine="709"/>
        <w:jc w:val="both"/>
        <w:rPr>
          <w:b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</w:p>
    <w:p w:rsidR="00E31585" w:rsidRPr="00E627EE" w:rsidRDefault="00E31585" w:rsidP="00365D8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9"/>
        <w:jc w:val="both"/>
        <w:rPr>
          <w:sz w:val="28"/>
          <w:szCs w:val="28"/>
        </w:rPr>
      </w:pPr>
      <w:r w:rsidRPr="00E627EE">
        <w:rPr>
          <w:sz w:val="28"/>
          <w:szCs w:val="28"/>
          <w:lang w:val="en-US"/>
        </w:rPr>
        <w:t>III</w:t>
      </w:r>
      <w:r w:rsidRPr="00E627EE">
        <w:rPr>
          <w:sz w:val="28"/>
          <w:szCs w:val="28"/>
        </w:rPr>
        <w:t>. ПАКЕТ ЭКЗАМЕНАТОРА</w:t>
      </w: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</w:p>
    <w:p w:rsidR="00E31585" w:rsidRPr="00E627EE" w:rsidRDefault="00E31585" w:rsidP="00365D81">
      <w:pPr>
        <w:pBdr>
          <w:bottom w:val="single" w:sz="4" w:space="1" w:color="000000"/>
        </w:pBdr>
        <w:ind w:firstLine="709"/>
        <w:jc w:val="both"/>
        <w:rPr>
          <w:sz w:val="28"/>
          <w:szCs w:val="28"/>
        </w:rPr>
      </w:pPr>
      <w:proofErr w:type="spellStart"/>
      <w:r w:rsidRPr="00E627EE">
        <w:rPr>
          <w:sz w:val="28"/>
          <w:szCs w:val="28"/>
        </w:rPr>
        <w:t>III</w:t>
      </w:r>
      <w:proofErr w:type="gramStart"/>
      <w:r w:rsidRPr="00E627EE">
        <w:rPr>
          <w:sz w:val="28"/>
          <w:szCs w:val="28"/>
        </w:rPr>
        <w:t>а</w:t>
      </w:r>
      <w:proofErr w:type="spellEnd"/>
      <w:proofErr w:type="gramEnd"/>
      <w:r w:rsidRPr="00E627EE">
        <w:rPr>
          <w:sz w:val="28"/>
          <w:szCs w:val="28"/>
        </w:rPr>
        <w:t>. УСЛОВИЯ</w:t>
      </w: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</w:p>
    <w:p w:rsidR="00A74A6D" w:rsidRPr="00E627EE" w:rsidRDefault="00A74A6D" w:rsidP="00A74A6D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Количество вариантов каждого задания / пакетов заданий </w:t>
      </w:r>
      <w:proofErr w:type="gramStart"/>
      <w:r w:rsidRPr="00E627EE">
        <w:rPr>
          <w:sz w:val="24"/>
          <w:szCs w:val="24"/>
        </w:rPr>
        <w:t>для</w:t>
      </w:r>
      <w:proofErr w:type="gramEnd"/>
      <w:r w:rsidRPr="00E627EE">
        <w:rPr>
          <w:sz w:val="24"/>
          <w:szCs w:val="24"/>
        </w:rPr>
        <w:t xml:space="preserve"> экзаменующегося:   8</w:t>
      </w:r>
    </w:p>
    <w:p w:rsidR="00A74A6D" w:rsidRPr="00E627EE" w:rsidRDefault="00A74A6D" w:rsidP="00A74A6D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Время выполнения каждого задания: 60 минут   </w:t>
      </w:r>
    </w:p>
    <w:p w:rsidR="00A74A6D" w:rsidRPr="00E627EE" w:rsidRDefault="00A74A6D" w:rsidP="00A74A6D">
      <w:pPr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E627EE">
        <w:rPr>
          <w:sz w:val="24"/>
          <w:szCs w:val="24"/>
        </w:rPr>
        <w:t>Оборудование</w:t>
      </w:r>
      <w:proofErr w:type="gramStart"/>
      <w:r w:rsidRPr="00E627EE">
        <w:rPr>
          <w:sz w:val="24"/>
          <w:szCs w:val="24"/>
        </w:rPr>
        <w:t>:П</w:t>
      </w:r>
      <w:proofErr w:type="gramEnd"/>
      <w:r w:rsidRPr="00E627EE">
        <w:rPr>
          <w:sz w:val="24"/>
          <w:szCs w:val="24"/>
        </w:rPr>
        <w:t>К</w:t>
      </w:r>
      <w:proofErr w:type="spellEnd"/>
      <w:r w:rsidRPr="00E627EE">
        <w:rPr>
          <w:sz w:val="24"/>
          <w:szCs w:val="24"/>
        </w:rPr>
        <w:t>, программный комплекс автоматизации гостиницы «</w:t>
      </w:r>
      <w:proofErr w:type="spellStart"/>
      <w:r w:rsidRPr="00E627EE">
        <w:rPr>
          <w:sz w:val="24"/>
          <w:szCs w:val="24"/>
        </w:rPr>
        <w:t>Корс</w:t>
      </w:r>
      <w:proofErr w:type="spellEnd"/>
      <w:r w:rsidRPr="00E627EE">
        <w:rPr>
          <w:sz w:val="24"/>
          <w:szCs w:val="24"/>
        </w:rPr>
        <w:t xml:space="preserve"> </w:t>
      </w:r>
      <w:proofErr w:type="spellStart"/>
      <w:r w:rsidRPr="00E627EE">
        <w:rPr>
          <w:sz w:val="24"/>
          <w:szCs w:val="24"/>
        </w:rPr>
        <w:t>ОтельПро</w:t>
      </w:r>
      <w:proofErr w:type="spellEnd"/>
      <w:r w:rsidRPr="00E627EE">
        <w:rPr>
          <w:sz w:val="24"/>
          <w:szCs w:val="24"/>
        </w:rPr>
        <w:t>»</w:t>
      </w:r>
    </w:p>
    <w:p w:rsidR="00A74A6D" w:rsidRPr="00E627EE" w:rsidRDefault="00A74A6D" w:rsidP="00A74A6D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Литература для учащегося: </w:t>
      </w:r>
    </w:p>
    <w:p w:rsidR="00A74A6D" w:rsidRPr="00E627EE" w:rsidRDefault="00A74A6D" w:rsidP="00A74A6D">
      <w:pPr>
        <w:pStyle w:val="1"/>
        <w:keepLines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proofErr w:type="spellStart"/>
      <w:r w:rsidRPr="00E627E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Ёхина</w:t>
      </w:r>
      <w:proofErr w:type="spellEnd"/>
      <w:r w:rsidRPr="00E627E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М.А. Организация обслуживания в гостиницах. Учебное пособие для ОУ СПО. – Москва: Академия, 2008;</w:t>
      </w:r>
    </w:p>
    <w:p w:rsidR="00A74A6D" w:rsidRPr="00E627EE" w:rsidRDefault="00A74A6D" w:rsidP="00A74A6D">
      <w:pPr>
        <w:numPr>
          <w:ilvl w:val="0"/>
          <w:numId w:val="26"/>
        </w:numPr>
        <w:suppressAutoHyphens w:val="0"/>
        <w:rPr>
          <w:sz w:val="24"/>
          <w:szCs w:val="24"/>
        </w:rPr>
      </w:pPr>
      <w:proofErr w:type="spellStart"/>
      <w:r w:rsidRPr="00E627EE">
        <w:rPr>
          <w:bCs/>
          <w:sz w:val="24"/>
          <w:szCs w:val="24"/>
        </w:rPr>
        <w:t>РомановВ.А</w:t>
      </w:r>
      <w:proofErr w:type="spellEnd"/>
      <w:r w:rsidRPr="00E627EE">
        <w:rPr>
          <w:bCs/>
          <w:sz w:val="24"/>
          <w:szCs w:val="24"/>
        </w:rPr>
        <w:t xml:space="preserve">. Гостиничные комплексы. Организация и функционирование. Учебное пособие. – Ростов </w:t>
      </w:r>
      <w:proofErr w:type="spellStart"/>
      <w:r w:rsidRPr="00E627EE">
        <w:rPr>
          <w:bCs/>
          <w:sz w:val="24"/>
          <w:szCs w:val="24"/>
        </w:rPr>
        <w:t>н</w:t>
      </w:r>
      <w:proofErr w:type="spellEnd"/>
      <w:proofErr w:type="gramStart"/>
      <w:r w:rsidRPr="00E627EE">
        <w:rPr>
          <w:bCs/>
          <w:sz w:val="24"/>
          <w:szCs w:val="24"/>
        </w:rPr>
        <w:t>/Д</w:t>
      </w:r>
      <w:proofErr w:type="gramEnd"/>
      <w:r w:rsidRPr="00E627EE">
        <w:rPr>
          <w:bCs/>
          <w:sz w:val="24"/>
          <w:szCs w:val="24"/>
        </w:rPr>
        <w:t>: Феникс, 2010;</w:t>
      </w:r>
    </w:p>
    <w:p w:rsidR="00A74A6D" w:rsidRPr="00E627EE" w:rsidRDefault="00A74A6D" w:rsidP="00A74A6D">
      <w:pPr>
        <w:numPr>
          <w:ilvl w:val="0"/>
          <w:numId w:val="26"/>
        </w:numPr>
        <w:suppressAutoHyphens w:val="0"/>
        <w:rPr>
          <w:sz w:val="24"/>
          <w:szCs w:val="24"/>
        </w:rPr>
      </w:pPr>
      <w:r w:rsidRPr="00E627EE">
        <w:rPr>
          <w:bCs/>
          <w:sz w:val="24"/>
          <w:szCs w:val="24"/>
        </w:rPr>
        <w:t xml:space="preserve">Сорокина А.В. Организация обслуживания в гостиницах и туристских комплексах. Учебное пособие. – Москва: </w:t>
      </w:r>
      <w:proofErr w:type="spellStart"/>
      <w:r w:rsidRPr="00E627EE">
        <w:rPr>
          <w:bCs/>
          <w:sz w:val="24"/>
          <w:szCs w:val="24"/>
        </w:rPr>
        <w:t>Альфа-</w:t>
      </w:r>
      <w:proofErr w:type="gramStart"/>
      <w:r w:rsidRPr="00E627EE">
        <w:rPr>
          <w:bCs/>
          <w:sz w:val="24"/>
          <w:szCs w:val="24"/>
        </w:rPr>
        <w:t>М</w:t>
      </w:r>
      <w:proofErr w:type="spellEnd"/>
      <w:r w:rsidRPr="00E627EE">
        <w:rPr>
          <w:bCs/>
          <w:sz w:val="24"/>
          <w:szCs w:val="24"/>
        </w:rPr>
        <w:t>-</w:t>
      </w:r>
      <w:proofErr w:type="gramEnd"/>
      <w:r w:rsidRPr="00E627EE">
        <w:rPr>
          <w:bCs/>
          <w:sz w:val="24"/>
          <w:szCs w:val="24"/>
        </w:rPr>
        <w:t xml:space="preserve"> ИНФРА-М, 2006;</w:t>
      </w:r>
    </w:p>
    <w:p w:rsidR="00A74A6D" w:rsidRPr="00E627EE" w:rsidRDefault="00A74A6D" w:rsidP="00A74A6D">
      <w:pPr>
        <w:numPr>
          <w:ilvl w:val="0"/>
          <w:numId w:val="26"/>
        </w:numPr>
        <w:suppressAutoHyphens w:val="0"/>
        <w:rPr>
          <w:sz w:val="24"/>
          <w:szCs w:val="24"/>
        </w:rPr>
      </w:pPr>
      <w:r w:rsidRPr="00E627EE">
        <w:rPr>
          <w:bCs/>
          <w:sz w:val="24"/>
          <w:szCs w:val="24"/>
        </w:rPr>
        <w:t xml:space="preserve">Тимохина Т.Л.  Организация приема и обслуживания туристов. Учебное пособие. – 3-е изд., </w:t>
      </w:r>
      <w:proofErr w:type="spellStart"/>
      <w:r w:rsidRPr="00E627EE">
        <w:rPr>
          <w:bCs/>
          <w:sz w:val="24"/>
          <w:szCs w:val="24"/>
        </w:rPr>
        <w:t>перераб</w:t>
      </w:r>
      <w:proofErr w:type="spellEnd"/>
      <w:r w:rsidRPr="00E627EE">
        <w:rPr>
          <w:bCs/>
          <w:sz w:val="24"/>
          <w:szCs w:val="24"/>
        </w:rPr>
        <w:t xml:space="preserve">. и </w:t>
      </w:r>
      <w:proofErr w:type="spellStart"/>
      <w:r w:rsidRPr="00E627EE">
        <w:rPr>
          <w:bCs/>
          <w:sz w:val="24"/>
          <w:szCs w:val="24"/>
        </w:rPr>
        <w:t>допол</w:t>
      </w:r>
      <w:proofErr w:type="spellEnd"/>
      <w:r w:rsidRPr="00E627EE">
        <w:rPr>
          <w:bCs/>
          <w:sz w:val="24"/>
          <w:szCs w:val="24"/>
        </w:rPr>
        <w:t>. – М.: ИНФРА-М, 2009;</w:t>
      </w:r>
    </w:p>
    <w:p w:rsidR="00A74A6D" w:rsidRPr="00E627EE" w:rsidRDefault="00A74A6D" w:rsidP="00A74A6D">
      <w:pPr>
        <w:numPr>
          <w:ilvl w:val="0"/>
          <w:numId w:val="26"/>
        </w:numPr>
        <w:suppressAutoHyphens w:val="0"/>
        <w:rPr>
          <w:bCs/>
          <w:sz w:val="24"/>
          <w:szCs w:val="24"/>
        </w:rPr>
      </w:pPr>
      <w:r w:rsidRPr="00E627EE">
        <w:rPr>
          <w:bCs/>
          <w:sz w:val="24"/>
          <w:szCs w:val="24"/>
        </w:rPr>
        <w:t xml:space="preserve">Арбузов Н.Ю. Технология и организация гостиничных услуг. Учебное пособие для студ. </w:t>
      </w:r>
      <w:proofErr w:type="spellStart"/>
      <w:r w:rsidRPr="00E627EE">
        <w:rPr>
          <w:bCs/>
          <w:sz w:val="24"/>
          <w:szCs w:val="24"/>
        </w:rPr>
        <w:t>высш</w:t>
      </w:r>
      <w:proofErr w:type="spellEnd"/>
      <w:r w:rsidRPr="00E627EE">
        <w:rPr>
          <w:bCs/>
          <w:sz w:val="24"/>
          <w:szCs w:val="24"/>
        </w:rPr>
        <w:t>. учеб</w:t>
      </w:r>
      <w:proofErr w:type="gramStart"/>
      <w:r w:rsidRPr="00E627EE">
        <w:rPr>
          <w:bCs/>
          <w:sz w:val="24"/>
          <w:szCs w:val="24"/>
        </w:rPr>
        <w:t>.</w:t>
      </w:r>
      <w:proofErr w:type="gramEnd"/>
      <w:r w:rsidRPr="00E627EE">
        <w:rPr>
          <w:bCs/>
          <w:sz w:val="24"/>
          <w:szCs w:val="24"/>
        </w:rPr>
        <w:t xml:space="preserve"> </w:t>
      </w:r>
      <w:proofErr w:type="gramStart"/>
      <w:r w:rsidRPr="00E627EE">
        <w:rPr>
          <w:bCs/>
          <w:sz w:val="24"/>
          <w:szCs w:val="24"/>
        </w:rPr>
        <w:t>з</w:t>
      </w:r>
      <w:proofErr w:type="gramEnd"/>
      <w:r w:rsidRPr="00E627EE">
        <w:rPr>
          <w:bCs/>
          <w:sz w:val="24"/>
          <w:szCs w:val="24"/>
        </w:rPr>
        <w:t xml:space="preserve">аведений. - Москва: Академия, 2009; </w:t>
      </w: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</w:p>
    <w:p w:rsidR="00E31585" w:rsidRPr="00E627EE" w:rsidRDefault="00E31585" w:rsidP="00365D81">
      <w:pPr>
        <w:pBdr>
          <w:bottom w:val="single" w:sz="4" w:space="1" w:color="000000"/>
        </w:pBdr>
        <w:ind w:firstLine="709"/>
        <w:jc w:val="both"/>
        <w:rPr>
          <w:sz w:val="28"/>
          <w:szCs w:val="28"/>
        </w:rPr>
      </w:pPr>
      <w:proofErr w:type="gramStart"/>
      <w:r w:rsidRPr="00E627EE">
        <w:rPr>
          <w:sz w:val="28"/>
          <w:szCs w:val="28"/>
          <w:lang w:val="en-US"/>
        </w:rPr>
        <w:t>III</w:t>
      </w:r>
      <w:r w:rsidRPr="00E627EE">
        <w:rPr>
          <w:sz w:val="28"/>
          <w:szCs w:val="28"/>
        </w:rPr>
        <w:t>б.</w:t>
      </w:r>
      <w:proofErr w:type="gramEnd"/>
      <w:r w:rsidRPr="00E627EE">
        <w:rPr>
          <w:sz w:val="28"/>
          <w:szCs w:val="28"/>
        </w:rPr>
        <w:t xml:space="preserve"> КРИТЕРИИ ОЦЕНКИ</w:t>
      </w:r>
    </w:p>
    <w:p w:rsidR="00E31585" w:rsidRPr="00E627EE" w:rsidRDefault="00E31585" w:rsidP="00365D81">
      <w:pPr>
        <w:jc w:val="both"/>
        <w:rPr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</w:p>
    <w:p w:rsidR="00A74A6D" w:rsidRPr="00E627EE" w:rsidRDefault="00A74A6D" w:rsidP="00A74A6D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627EE">
        <w:rPr>
          <w:b/>
          <w:sz w:val="24"/>
          <w:szCs w:val="24"/>
        </w:rPr>
        <w:t xml:space="preserve">Критерии оценки: </w:t>
      </w:r>
    </w:p>
    <w:p w:rsidR="00A74A6D" w:rsidRPr="00E627EE" w:rsidRDefault="00A74A6D" w:rsidP="00A74A6D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вид профессиональной деятельности </w:t>
      </w:r>
      <w:r w:rsidRPr="00E627EE">
        <w:rPr>
          <w:b/>
          <w:sz w:val="24"/>
          <w:szCs w:val="24"/>
        </w:rPr>
        <w:t>освоен</w:t>
      </w:r>
      <w:r w:rsidRPr="00E627EE">
        <w:rPr>
          <w:sz w:val="24"/>
          <w:szCs w:val="24"/>
        </w:rPr>
        <w:t>, если студент демонстрирует усвоение материала ПМ.05 в объеме, позволяющим четко выполняет любые действия профессионального характера в</w:t>
      </w:r>
      <w:r w:rsidRPr="00E627EE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E627EE">
        <w:rPr>
          <w:sz w:val="24"/>
          <w:szCs w:val="24"/>
        </w:rPr>
        <w:t xml:space="preserve">свободно </w:t>
      </w:r>
      <w:r w:rsidRPr="00E627EE">
        <w:rPr>
          <w:sz w:val="24"/>
          <w:szCs w:val="24"/>
        </w:rPr>
        <w:lastRenderedPageBreak/>
        <w:t xml:space="preserve">ориентируется в его внутренней структуре;  грамотно излагает, формулирует основные понятия, использует речевые модули, приводит соответствующие примеры, умеет творчески иллюстрировать теоретические положения курса примерами;  </w:t>
      </w:r>
    </w:p>
    <w:p w:rsidR="00A74A6D" w:rsidRPr="00E627EE" w:rsidRDefault="00A74A6D" w:rsidP="00A74A6D">
      <w:pPr>
        <w:spacing w:line="360" w:lineRule="auto"/>
        <w:ind w:firstLine="709"/>
        <w:jc w:val="both"/>
        <w:rPr>
          <w:sz w:val="24"/>
          <w:szCs w:val="24"/>
        </w:rPr>
      </w:pPr>
    </w:p>
    <w:p w:rsidR="00A74A6D" w:rsidRPr="00E627EE" w:rsidRDefault="00A74A6D" w:rsidP="00A74A6D">
      <w:pPr>
        <w:spacing w:line="360" w:lineRule="auto"/>
        <w:ind w:firstLine="709"/>
        <w:jc w:val="both"/>
        <w:rPr>
          <w:sz w:val="24"/>
          <w:szCs w:val="24"/>
        </w:rPr>
      </w:pPr>
      <w:r w:rsidRPr="00E627EE">
        <w:rPr>
          <w:sz w:val="24"/>
          <w:szCs w:val="24"/>
        </w:rPr>
        <w:t xml:space="preserve">вид профессиональной деятельности </w:t>
      </w:r>
      <w:r w:rsidRPr="00E627EE">
        <w:rPr>
          <w:b/>
          <w:sz w:val="24"/>
          <w:szCs w:val="24"/>
        </w:rPr>
        <w:t>не освоен</w:t>
      </w:r>
      <w:r w:rsidRPr="00E627EE">
        <w:rPr>
          <w:sz w:val="24"/>
          <w:szCs w:val="24"/>
        </w:rPr>
        <w:t xml:space="preserve">, если студент демонстрирует пробелы в  усвоение материала ПМ.05, затрудняется </w:t>
      </w:r>
      <w:r w:rsidRPr="00E627EE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E627EE">
        <w:rPr>
          <w:sz w:val="24"/>
          <w:szCs w:val="24"/>
        </w:rPr>
        <w:t>ориентируется</w:t>
      </w:r>
      <w:r w:rsidRPr="00E627EE">
        <w:rPr>
          <w:bCs/>
          <w:sz w:val="24"/>
          <w:szCs w:val="24"/>
        </w:rPr>
        <w:t xml:space="preserve"> слабо, может выполнять отдельные действия</w:t>
      </w:r>
      <w:r w:rsidRPr="00E627EE">
        <w:rPr>
          <w:b/>
          <w:sz w:val="24"/>
          <w:szCs w:val="24"/>
        </w:rPr>
        <w:t xml:space="preserve"> </w:t>
      </w:r>
      <w:r w:rsidRPr="00E627EE">
        <w:rPr>
          <w:sz w:val="24"/>
          <w:szCs w:val="24"/>
        </w:rPr>
        <w:t xml:space="preserve">по образцу, инструкции или под   руководством. Уровень знаний недостаточен для будущей профессиональной деятельности. </w:t>
      </w:r>
    </w:p>
    <w:p w:rsidR="00E31585" w:rsidRPr="00E627EE" w:rsidRDefault="00A74A6D" w:rsidP="00365D81">
      <w:pPr>
        <w:numPr>
          <w:ilvl w:val="0"/>
          <w:numId w:val="3"/>
        </w:numPr>
        <w:jc w:val="both"/>
        <w:rPr>
          <w:sz w:val="28"/>
          <w:szCs w:val="28"/>
        </w:rPr>
      </w:pPr>
      <w:r w:rsidRPr="00E627EE">
        <w:rPr>
          <w:b/>
          <w:sz w:val="28"/>
          <w:szCs w:val="28"/>
        </w:rPr>
        <w:t>Ход в</w:t>
      </w:r>
      <w:r w:rsidR="00E31585" w:rsidRPr="00E627EE">
        <w:rPr>
          <w:b/>
          <w:sz w:val="28"/>
          <w:szCs w:val="28"/>
        </w:rPr>
        <w:t>ыполнения задания</w:t>
      </w:r>
    </w:p>
    <w:p w:rsidR="00E31585" w:rsidRPr="00E627EE" w:rsidRDefault="00E31585" w:rsidP="00365D81">
      <w:pPr>
        <w:jc w:val="right"/>
        <w:rPr>
          <w:sz w:val="28"/>
          <w:szCs w:val="28"/>
        </w:rPr>
      </w:pPr>
      <w:r w:rsidRPr="00E627EE">
        <w:rPr>
          <w:sz w:val="28"/>
          <w:szCs w:val="28"/>
        </w:rPr>
        <w:t>Таблица 6</w:t>
      </w:r>
    </w:p>
    <w:tbl>
      <w:tblPr>
        <w:tblW w:w="0" w:type="auto"/>
        <w:tblInd w:w="684" w:type="dxa"/>
        <w:tblLayout w:type="fixed"/>
        <w:tblLook w:val="0000"/>
      </w:tblPr>
      <w:tblGrid>
        <w:gridCol w:w="2993"/>
        <w:gridCol w:w="4511"/>
        <w:gridCol w:w="1407"/>
      </w:tblGrid>
      <w:tr w:rsidR="00E31585" w:rsidRPr="00E627EE" w:rsidTr="00A74A6D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jc w:val="both"/>
              <w:rPr>
                <w:sz w:val="28"/>
                <w:szCs w:val="28"/>
              </w:rPr>
            </w:pPr>
            <w:r w:rsidRPr="00E627EE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jc w:val="both"/>
              <w:rPr>
                <w:sz w:val="28"/>
                <w:szCs w:val="28"/>
              </w:rPr>
            </w:pPr>
            <w:r w:rsidRPr="00E627EE">
              <w:rPr>
                <w:sz w:val="28"/>
                <w:szCs w:val="28"/>
              </w:rPr>
              <w:t>Показатели оценки результата</w:t>
            </w:r>
            <w:r w:rsidRPr="00E627EE">
              <w:rPr>
                <w:rStyle w:val="a3"/>
                <w:sz w:val="28"/>
              </w:rPr>
              <w:footnoteReference w:id="6"/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A74A6D">
            <w:pPr>
              <w:jc w:val="center"/>
              <w:rPr>
                <w:sz w:val="28"/>
                <w:szCs w:val="28"/>
              </w:rPr>
            </w:pPr>
            <w:r w:rsidRPr="00E627EE">
              <w:rPr>
                <w:sz w:val="28"/>
                <w:szCs w:val="28"/>
              </w:rPr>
              <w:t>Оценка (да / нет)</w:t>
            </w:r>
          </w:p>
        </w:tc>
      </w:tr>
      <w:tr w:rsidR="00E31585" w:rsidRPr="00E627EE" w:rsidTr="00A74A6D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ПК 1.2. 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t>Бронировать и вести документацию.</w:t>
            </w: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2.1. Принимать, регистрировать и размещать гостей.</w:t>
            </w: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ОК 2</w:t>
            </w:r>
            <w:proofErr w:type="gramStart"/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 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О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lastRenderedPageBreak/>
              <w:t>ПК  2.2. Предоставлять гостю информацию о гостиничных услугах.</w:t>
            </w: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ОК </w:t>
            </w: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5</w:t>
            </w:r>
            <w:proofErr w:type="gramStart"/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 xml:space="preserve"> 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И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спользовать информационно-коммуникационные технологии в профессиональной деятельности</w:t>
            </w:r>
          </w:p>
          <w:p w:rsidR="00A74A6D" w:rsidRPr="00E627EE" w:rsidRDefault="00A74A6D" w:rsidP="00A74A6D">
            <w:pPr>
              <w:widowControl w:val="0"/>
              <w:spacing w:after="120"/>
              <w:contextualSpacing/>
              <w:rPr>
                <w:sz w:val="24"/>
                <w:szCs w:val="24"/>
              </w:rPr>
            </w:pPr>
          </w:p>
          <w:p w:rsidR="00A74A6D" w:rsidRPr="00E627EE" w:rsidRDefault="00A74A6D" w:rsidP="00A74A6D">
            <w:pPr>
              <w:widowControl w:val="0"/>
              <w:spacing w:after="120"/>
              <w:contextualSpacing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 ПК 3.4. Создавать условия для обеспечения сохранности вещей и ценностей проживающих.</w:t>
            </w: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ОК 6</w:t>
            </w:r>
            <w:proofErr w:type="gramStart"/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Р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 xml:space="preserve">аботать в коллективе и в команде, эффективно общаться с коллегами, руководством, потребителями  </w:t>
            </w: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</w:p>
          <w:p w:rsidR="00A74A6D" w:rsidRPr="00E627EE" w:rsidRDefault="00A74A6D" w:rsidP="00A74A6D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3.1. Организовывать и контролировать работу обслуживающего и технического персонала хозяйственной службы при предоставлении услуги размещения, дополнительных услуг, уборке номеров и служебных помещений.</w:t>
            </w: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 xml:space="preserve"> </w:t>
            </w:r>
          </w:p>
          <w:p w:rsidR="00E31585" w:rsidRPr="00E627EE" w:rsidRDefault="00E31585" w:rsidP="00365D8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4A6D" w:rsidRPr="00E627EE" w:rsidRDefault="00A74A6D" w:rsidP="00A74A6D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lastRenderedPageBreak/>
              <w:t>Бронирует номера/места</w:t>
            </w:r>
          </w:p>
          <w:p w:rsidR="00A74A6D" w:rsidRPr="00E627EE" w:rsidRDefault="00A74A6D" w:rsidP="00A74A6D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Бронирует дополнительные услуги</w:t>
            </w:r>
          </w:p>
          <w:p w:rsidR="00A74A6D" w:rsidRPr="00E627EE" w:rsidRDefault="00A74A6D" w:rsidP="00A74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Ведет документацию на электронных и бумажных носителях.</w:t>
            </w:r>
          </w:p>
          <w:p w:rsidR="00FE4E02" w:rsidRPr="00E627EE" w:rsidRDefault="00FE4E02" w:rsidP="00A74A6D">
            <w:pPr>
              <w:pStyle w:val="af6"/>
              <w:shd w:val="clear" w:color="auto" w:fill="FFFFFF"/>
              <w:spacing w:after="12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4A6D" w:rsidRPr="00E627EE" w:rsidRDefault="00A74A6D" w:rsidP="00A74A6D">
            <w:pPr>
              <w:pStyle w:val="af6"/>
              <w:shd w:val="clear" w:color="auto" w:fill="FFFFFF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Ведет прием</w:t>
            </w:r>
            <w:r w:rsidR="00FE4E02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  регис</w:t>
            </w:r>
            <w:r w:rsidR="00FE4E02"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трацию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 использованием средств компьютерного обеспечения. </w:t>
            </w:r>
          </w:p>
          <w:p w:rsidR="00A74A6D" w:rsidRPr="00E627EE" w:rsidRDefault="00FE4E02" w:rsidP="00A74A6D">
            <w:pPr>
              <w:rPr>
                <w:sz w:val="28"/>
                <w:szCs w:val="28"/>
              </w:rPr>
            </w:pPr>
            <w:r w:rsidRPr="00E627EE">
              <w:rPr>
                <w:bCs/>
                <w:sz w:val="24"/>
                <w:szCs w:val="24"/>
              </w:rPr>
              <w:t>Выполняет основные профессиональные обязанности персонала службы приема и разме</w:t>
            </w:r>
            <w:r w:rsidRPr="00E627EE">
              <w:rPr>
                <w:bCs/>
                <w:sz w:val="24"/>
                <w:szCs w:val="24"/>
              </w:rPr>
              <w:softHyphen/>
              <w:t>щения по обслуживанию туристов.</w:t>
            </w:r>
          </w:p>
          <w:p w:rsidR="00A74A6D" w:rsidRPr="00E627EE" w:rsidRDefault="00A74A6D" w:rsidP="00A74A6D">
            <w:pPr>
              <w:rPr>
                <w:sz w:val="28"/>
                <w:szCs w:val="28"/>
              </w:rPr>
            </w:pPr>
          </w:p>
          <w:p w:rsidR="00A74A6D" w:rsidRPr="00E627EE" w:rsidRDefault="00A74A6D" w:rsidP="00A74A6D">
            <w:pPr>
              <w:rPr>
                <w:sz w:val="28"/>
                <w:szCs w:val="28"/>
              </w:rPr>
            </w:pPr>
          </w:p>
          <w:p w:rsidR="00A74A6D" w:rsidRPr="00E627EE" w:rsidRDefault="00A74A6D" w:rsidP="00A74A6D">
            <w:pPr>
              <w:rPr>
                <w:sz w:val="28"/>
                <w:szCs w:val="28"/>
              </w:rPr>
            </w:pPr>
          </w:p>
          <w:p w:rsidR="00FE4E02" w:rsidRPr="00E627EE" w:rsidRDefault="00FE4E02" w:rsidP="00A74A6D">
            <w:pPr>
              <w:rPr>
                <w:sz w:val="28"/>
                <w:szCs w:val="28"/>
              </w:rPr>
            </w:pPr>
          </w:p>
          <w:p w:rsidR="00A74A6D" w:rsidRPr="00E627EE" w:rsidRDefault="00A74A6D" w:rsidP="00A74A6D">
            <w:pPr>
              <w:rPr>
                <w:sz w:val="28"/>
                <w:szCs w:val="28"/>
              </w:rPr>
            </w:pPr>
          </w:p>
          <w:p w:rsidR="00FE4E02" w:rsidRPr="00E627EE" w:rsidRDefault="00FE4E02" w:rsidP="00FE4E02">
            <w:pPr>
              <w:pStyle w:val="af6"/>
              <w:shd w:val="clear" w:color="auto" w:fill="FFFFFF"/>
              <w:spacing w:after="120"/>
              <w:ind w:left="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Рассчитывает размер оплаты за </w:t>
            </w:r>
            <w:proofErr w:type="spellStart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бронь</w:t>
            </w:r>
            <w:proofErr w:type="spellEnd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проживание в гостинице (турист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ском комплексе). Осуществляет различные проце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дуры оплаты (наличными, ваучером, кредитной картой) с учетом поступлений денежных сумм на расчетный счет гостинич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ного предприятия.</w:t>
            </w:r>
          </w:p>
          <w:p w:rsidR="00FE4E02" w:rsidRPr="00E627EE" w:rsidRDefault="00FE4E02" w:rsidP="00FE4E02">
            <w:pPr>
              <w:pStyle w:val="af6"/>
              <w:shd w:val="clear" w:color="auto" w:fill="FFFFFF"/>
              <w:spacing w:after="120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A6D" w:rsidRPr="00E627EE" w:rsidRDefault="00FE4E02" w:rsidP="00FE4E02">
            <w:pPr>
              <w:pStyle w:val="af6"/>
              <w:shd w:val="clear" w:color="auto" w:fill="FFFFFF"/>
              <w:spacing w:after="120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Осуществляет процедуры регистрации и размещения гостей, </w:t>
            </w: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информирования о гостиничных услугах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31585" w:rsidRPr="00E627EE" w:rsidRDefault="00A74A6D" w:rsidP="00FE4E02">
            <w:pPr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 xml:space="preserve">Работает с автоматизированными системами </w:t>
            </w:r>
          </w:p>
          <w:p w:rsidR="00FE4E02" w:rsidRPr="00E627EE" w:rsidRDefault="00FE4E02" w:rsidP="00FE4E02">
            <w:pPr>
              <w:rPr>
                <w:bCs/>
                <w:sz w:val="24"/>
                <w:szCs w:val="24"/>
              </w:rPr>
            </w:pPr>
          </w:p>
          <w:p w:rsidR="00FE4E02" w:rsidRPr="00E627EE" w:rsidRDefault="00FE4E02" w:rsidP="00FE4E02">
            <w:pPr>
              <w:rPr>
                <w:bCs/>
                <w:sz w:val="24"/>
                <w:szCs w:val="24"/>
              </w:rPr>
            </w:pPr>
          </w:p>
          <w:p w:rsidR="00FE4E02" w:rsidRPr="00E627EE" w:rsidRDefault="00FE4E02" w:rsidP="00FE4E02">
            <w:pPr>
              <w:rPr>
                <w:bCs/>
                <w:sz w:val="24"/>
                <w:szCs w:val="24"/>
              </w:rPr>
            </w:pPr>
          </w:p>
          <w:p w:rsidR="00FE4E02" w:rsidRPr="00E627EE" w:rsidRDefault="00FE4E02" w:rsidP="00FE4E02">
            <w:pPr>
              <w:rPr>
                <w:bCs/>
                <w:sz w:val="24"/>
                <w:szCs w:val="24"/>
              </w:rPr>
            </w:pPr>
          </w:p>
          <w:p w:rsidR="00FE4E02" w:rsidRPr="00E627EE" w:rsidRDefault="00FE4E02" w:rsidP="00FE4E02">
            <w:pPr>
              <w:shd w:val="clear" w:color="auto" w:fill="FFFFFF"/>
              <w:spacing w:after="120"/>
              <w:ind w:right="34"/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Создает условия для ранения ключей от номеров и вру</w:t>
            </w:r>
            <w:r w:rsidRPr="00E627EE">
              <w:rPr>
                <w:bCs/>
                <w:sz w:val="24"/>
                <w:szCs w:val="24"/>
              </w:rPr>
              <w:softHyphen/>
              <w:t>чение их проживающим. Предостав</w:t>
            </w:r>
            <w:r w:rsidRPr="00E627EE">
              <w:rPr>
                <w:bCs/>
                <w:sz w:val="24"/>
                <w:szCs w:val="24"/>
              </w:rPr>
              <w:softHyphen/>
              <w:t xml:space="preserve">ляет </w:t>
            </w:r>
            <w:proofErr w:type="spellStart"/>
            <w:r w:rsidRPr="00E627EE">
              <w:rPr>
                <w:bCs/>
                <w:sz w:val="24"/>
                <w:szCs w:val="24"/>
              </w:rPr>
              <w:t>справоки</w:t>
            </w:r>
            <w:proofErr w:type="spellEnd"/>
            <w:r w:rsidRPr="00E627EE">
              <w:rPr>
                <w:bCs/>
                <w:sz w:val="24"/>
                <w:szCs w:val="24"/>
              </w:rPr>
              <w:t xml:space="preserve"> о </w:t>
            </w:r>
            <w:proofErr w:type="gramStart"/>
            <w:r w:rsidRPr="00E627EE">
              <w:rPr>
                <w:bCs/>
                <w:sz w:val="24"/>
                <w:szCs w:val="24"/>
              </w:rPr>
              <w:t>проживающих</w:t>
            </w:r>
            <w:proofErr w:type="gramEnd"/>
            <w:r w:rsidRPr="00E627EE">
              <w:rPr>
                <w:bCs/>
                <w:sz w:val="24"/>
                <w:szCs w:val="24"/>
              </w:rPr>
              <w:t xml:space="preserve"> в гостинице (туристском комплексе) и другую информацию. </w:t>
            </w:r>
          </w:p>
          <w:p w:rsidR="00FE4E02" w:rsidRPr="00E627EE" w:rsidRDefault="00FE4E02" w:rsidP="00FE4E02">
            <w:pPr>
              <w:shd w:val="clear" w:color="auto" w:fill="FFFFFF"/>
              <w:spacing w:after="120"/>
              <w:ind w:right="34"/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Организация хранения забытых вещей и осуществление мер по их возврату владельцам.</w:t>
            </w:r>
          </w:p>
          <w:p w:rsidR="00FE4E02" w:rsidRPr="00E627EE" w:rsidRDefault="00FE4E02" w:rsidP="00FE4E02">
            <w:pPr>
              <w:shd w:val="clear" w:color="auto" w:fill="FFFFFF"/>
              <w:spacing w:after="120"/>
              <w:ind w:right="34"/>
              <w:rPr>
                <w:bCs/>
                <w:sz w:val="24"/>
                <w:szCs w:val="24"/>
              </w:rPr>
            </w:pPr>
          </w:p>
          <w:p w:rsidR="00FE4E02" w:rsidRPr="00E627EE" w:rsidRDefault="00FE4E02" w:rsidP="00FE4E02">
            <w:pPr>
              <w:shd w:val="clear" w:color="auto" w:fill="FFFFFF"/>
              <w:spacing w:after="120"/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Изучает нормативную и техноло</w:t>
            </w:r>
            <w:r w:rsidRPr="00E627EE">
              <w:rPr>
                <w:bCs/>
                <w:sz w:val="24"/>
                <w:szCs w:val="24"/>
              </w:rPr>
              <w:softHyphen/>
              <w:t>гическую документацию, правил</w:t>
            </w:r>
            <w:r w:rsidR="00525BEF" w:rsidRPr="00E627EE">
              <w:rPr>
                <w:bCs/>
                <w:sz w:val="24"/>
                <w:szCs w:val="24"/>
              </w:rPr>
              <w:t>а</w:t>
            </w:r>
            <w:r w:rsidRPr="00E627EE">
              <w:rPr>
                <w:bCs/>
                <w:sz w:val="24"/>
                <w:szCs w:val="24"/>
              </w:rPr>
              <w:t xml:space="preserve"> внутреннего распорядка и пользова</w:t>
            </w:r>
            <w:r w:rsidRPr="00E627EE">
              <w:rPr>
                <w:bCs/>
                <w:sz w:val="24"/>
                <w:szCs w:val="24"/>
              </w:rPr>
              <w:softHyphen/>
              <w:t>ния гостиницей.</w:t>
            </w:r>
          </w:p>
          <w:p w:rsidR="00FE4E02" w:rsidRPr="00E627EE" w:rsidRDefault="00525BEF" w:rsidP="00525BEF">
            <w:pPr>
              <w:shd w:val="clear" w:color="auto" w:fill="FFFFFF"/>
              <w:spacing w:after="120"/>
              <w:ind w:right="43"/>
              <w:rPr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Обеспечивает выполнение</w:t>
            </w:r>
            <w:r w:rsidR="00FE4E02" w:rsidRPr="00E627EE">
              <w:rPr>
                <w:bCs/>
                <w:sz w:val="24"/>
                <w:szCs w:val="24"/>
              </w:rPr>
              <w:t xml:space="preserve"> обязанно</w:t>
            </w:r>
            <w:r w:rsidR="00FE4E02" w:rsidRPr="00E627EE">
              <w:rPr>
                <w:bCs/>
                <w:sz w:val="24"/>
                <w:szCs w:val="24"/>
              </w:rPr>
              <w:softHyphen/>
              <w:t>стей обслуживающим персоналом по содержанию этажа и его обору</w:t>
            </w:r>
            <w:r w:rsidR="00FE4E02" w:rsidRPr="00E627EE">
              <w:rPr>
                <w:bCs/>
                <w:sz w:val="24"/>
                <w:szCs w:val="24"/>
              </w:rPr>
              <w:softHyphen/>
              <w:t>дования в надлежащем виде. Провер</w:t>
            </w:r>
            <w:r w:rsidRPr="00E627EE">
              <w:rPr>
                <w:bCs/>
                <w:sz w:val="24"/>
                <w:szCs w:val="24"/>
              </w:rPr>
              <w:t>яет наличие и сохранность</w:t>
            </w:r>
            <w:r w:rsidR="00FE4E02" w:rsidRPr="00E627EE">
              <w:rPr>
                <w:bCs/>
                <w:sz w:val="24"/>
                <w:szCs w:val="24"/>
              </w:rPr>
              <w:t xml:space="preserve"> предметов оборудования и оснаще</w:t>
            </w:r>
            <w:r w:rsidR="00FE4E02" w:rsidRPr="00E627EE">
              <w:rPr>
                <w:bCs/>
                <w:sz w:val="24"/>
                <w:szCs w:val="24"/>
              </w:rPr>
              <w:softHyphen/>
              <w:t>ния номера, забытых вещей и со</w:t>
            </w:r>
            <w:r w:rsidR="00FE4E02" w:rsidRPr="00E627EE">
              <w:rPr>
                <w:bCs/>
                <w:sz w:val="24"/>
                <w:szCs w:val="24"/>
              </w:rPr>
              <w:softHyphen/>
              <w:t>ставл</w:t>
            </w:r>
            <w:r w:rsidRPr="00E627EE">
              <w:rPr>
                <w:bCs/>
                <w:sz w:val="24"/>
                <w:szCs w:val="24"/>
              </w:rPr>
              <w:t>яет</w:t>
            </w:r>
            <w:r w:rsidR="00FE4E02" w:rsidRPr="00E627EE">
              <w:rPr>
                <w:bCs/>
                <w:sz w:val="24"/>
                <w:szCs w:val="24"/>
              </w:rPr>
              <w:t xml:space="preserve"> акт</w:t>
            </w:r>
            <w:r w:rsidRPr="00E627EE">
              <w:rPr>
                <w:bCs/>
                <w:sz w:val="24"/>
                <w:szCs w:val="24"/>
              </w:rPr>
              <w:t>ы</w:t>
            </w:r>
            <w:r w:rsidR="00FE4E02" w:rsidRPr="00E627EE">
              <w:rPr>
                <w:bCs/>
                <w:sz w:val="24"/>
                <w:szCs w:val="24"/>
              </w:rPr>
              <w:t xml:space="preserve"> при обнаружении их.</w:t>
            </w:r>
          </w:p>
          <w:p w:rsidR="00FE4E02" w:rsidRPr="00E627EE" w:rsidRDefault="00FE4E02" w:rsidP="00FE4E02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585" w:rsidRPr="00E627EE" w:rsidRDefault="00E31585" w:rsidP="00365D8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E31585" w:rsidRPr="00E627EE" w:rsidRDefault="00E31585" w:rsidP="00365D81">
      <w:pPr>
        <w:ind w:left="709" w:firstLine="709"/>
        <w:jc w:val="both"/>
      </w:pP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  <w:r w:rsidRPr="00E627EE">
        <w:rPr>
          <w:b/>
          <w:sz w:val="28"/>
          <w:szCs w:val="28"/>
        </w:rPr>
        <w:t>2) Подготовленный продукт / осуществленный процесс</w:t>
      </w:r>
      <w:r w:rsidRPr="00E627EE">
        <w:rPr>
          <w:sz w:val="28"/>
          <w:szCs w:val="28"/>
        </w:rPr>
        <w:t>:</w:t>
      </w:r>
    </w:p>
    <w:p w:rsidR="00E31585" w:rsidRPr="00E627EE" w:rsidRDefault="00E31585" w:rsidP="00365D81">
      <w:pPr>
        <w:ind w:firstLine="709"/>
        <w:jc w:val="right"/>
        <w:rPr>
          <w:sz w:val="28"/>
          <w:szCs w:val="28"/>
        </w:rPr>
      </w:pPr>
      <w:r w:rsidRPr="00E627EE">
        <w:rPr>
          <w:sz w:val="28"/>
          <w:szCs w:val="28"/>
        </w:rPr>
        <w:t>Таблица 7</w:t>
      </w:r>
    </w:p>
    <w:tbl>
      <w:tblPr>
        <w:tblW w:w="0" w:type="auto"/>
        <w:tblInd w:w="684" w:type="dxa"/>
        <w:tblLayout w:type="fixed"/>
        <w:tblLook w:val="0000"/>
      </w:tblPr>
      <w:tblGrid>
        <w:gridCol w:w="2996"/>
        <w:gridCol w:w="4511"/>
        <w:gridCol w:w="1407"/>
      </w:tblGrid>
      <w:tr w:rsidR="00525BEF" w:rsidRPr="00E627EE" w:rsidTr="00525BEF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jc w:val="both"/>
              <w:rPr>
                <w:sz w:val="28"/>
                <w:szCs w:val="28"/>
              </w:rPr>
            </w:pPr>
            <w:r w:rsidRPr="00E627EE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jc w:val="both"/>
              <w:rPr>
                <w:sz w:val="28"/>
                <w:szCs w:val="28"/>
              </w:rPr>
            </w:pPr>
            <w:r w:rsidRPr="00E627EE">
              <w:rPr>
                <w:sz w:val="28"/>
                <w:szCs w:val="28"/>
              </w:rPr>
              <w:t>Показатели оценки результата</w:t>
            </w:r>
            <w:r w:rsidRPr="00E627EE">
              <w:rPr>
                <w:rStyle w:val="a3"/>
                <w:sz w:val="28"/>
              </w:rPr>
              <w:footnoteReference w:id="7"/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jc w:val="center"/>
              <w:rPr>
                <w:sz w:val="28"/>
                <w:szCs w:val="28"/>
              </w:rPr>
            </w:pPr>
            <w:r w:rsidRPr="00E627EE">
              <w:rPr>
                <w:sz w:val="28"/>
                <w:szCs w:val="28"/>
              </w:rPr>
              <w:t>Оценка (да / нет)</w:t>
            </w:r>
          </w:p>
        </w:tc>
      </w:tr>
      <w:tr w:rsidR="00525BEF" w:rsidRPr="00E627EE" w:rsidTr="00525BEF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ПК 1.2. 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t>Бронировать и вести документацию.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ПК 2.1. Принимать, 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lastRenderedPageBreak/>
              <w:t>регистрировать и размещать гостей.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ОК 2</w:t>
            </w:r>
            <w:proofErr w:type="gramStart"/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 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О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 2.2. Предоставлять гостю информацию о гостиничных услугах.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ОК </w:t>
            </w: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5</w:t>
            </w:r>
            <w:proofErr w:type="gramStart"/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 xml:space="preserve"> 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И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спользовать информационно-коммуникационные технологии в профессиональной деятельности</w:t>
            </w:r>
          </w:p>
          <w:p w:rsidR="00525BEF" w:rsidRPr="00E627EE" w:rsidRDefault="00525BEF" w:rsidP="00F54D45">
            <w:pPr>
              <w:widowControl w:val="0"/>
              <w:spacing w:after="120"/>
              <w:contextualSpacing/>
              <w:rPr>
                <w:sz w:val="24"/>
                <w:szCs w:val="24"/>
              </w:rPr>
            </w:pPr>
          </w:p>
          <w:p w:rsidR="00525BEF" w:rsidRPr="00E627EE" w:rsidRDefault="00525BEF" w:rsidP="00F54D45">
            <w:pPr>
              <w:widowControl w:val="0"/>
              <w:spacing w:after="120"/>
              <w:contextualSpacing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 ПК 3.4. Создавать условия для обеспечения сохранности вещей и ценностей проживающих.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ОК 6</w:t>
            </w:r>
            <w:proofErr w:type="gramStart"/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Р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 xml:space="preserve">аботать в коллективе и в команде, эффективно общаться с коллегами, руководством, потребителями  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ПК 3.1. Организовывать и контролировать работу обслуживающего и технического персонала хозяйственной службы при предоставлении услуги размещения, дополнительных услуг, 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lastRenderedPageBreak/>
              <w:t>уборке номеров и служебных помещений.</w:t>
            </w: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 xml:space="preserve"> </w:t>
            </w:r>
          </w:p>
          <w:p w:rsidR="00525BEF" w:rsidRPr="00E627EE" w:rsidRDefault="00525BEF" w:rsidP="00F54D4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lastRenderedPageBreak/>
              <w:t>Бронирует номера/места</w:t>
            </w:r>
          </w:p>
          <w:p w:rsidR="00525BEF" w:rsidRPr="00E627EE" w:rsidRDefault="00525BEF" w:rsidP="00F54D45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Бронирует дополнительные услуги</w:t>
            </w:r>
          </w:p>
          <w:p w:rsidR="00525BEF" w:rsidRPr="00E627EE" w:rsidRDefault="00525BEF" w:rsidP="009C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Ведет документацию на электронных и бумажных носителях.</w:t>
            </w:r>
          </w:p>
          <w:p w:rsidR="00525BEF" w:rsidRPr="00E627EE" w:rsidRDefault="00525BEF" w:rsidP="00F54D45">
            <w:pPr>
              <w:pStyle w:val="af6"/>
              <w:shd w:val="clear" w:color="auto" w:fill="FFFFFF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Ведет прием  и  регис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трацию, с использованием средств компьютерного 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обеспечения. </w:t>
            </w:r>
          </w:p>
          <w:p w:rsidR="00525BEF" w:rsidRPr="00E627EE" w:rsidRDefault="00525BEF" w:rsidP="00F54D45">
            <w:pPr>
              <w:rPr>
                <w:sz w:val="28"/>
                <w:szCs w:val="28"/>
              </w:rPr>
            </w:pPr>
            <w:r w:rsidRPr="00E627EE">
              <w:rPr>
                <w:bCs/>
                <w:sz w:val="24"/>
                <w:szCs w:val="24"/>
              </w:rPr>
              <w:t>Выполняет основные профессиональные обязанности персонала службы приема и разме</w:t>
            </w:r>
            <w:r w:rsidRPr="00E627EE">
              <w:rPr>
                <w:bCs/>
                <w:sz w:val="24"/>
                <w:szCs w:val="24"/>
              </w:rPr>
              <w:softHyphen/>
              <w:t>щения по обслуживанию туристов.</w:t>
            </w:r>
          </w:p>
          <w:p w:rsidR="00525BEF" w:rsidRPr="00E627EE" w:rsidRDefault="00525BEF" w:rsidP="00F54D45">
            <w:pPr>
              <w:rPr>
                <w:sz w:val="28"/>
                <w:szCs w:val="28"/>
              </w:rPr>
            </w:pPr>
          </w:p>
          <w:p w:rsidR="00525BEF" w:rsidRPr="00E627EE" w:rsidRDefault="00525BEF" w:rsidP="00F54D45">
            <w:pPr>
              <w:pStyle w:val="af6"/>
              <w:shd w:val="clear" w:color="auto" w:fill="FFFFFF"/>
              <w:spacing w:after="120"/>
              <w:ind w:left="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Рассчитывает размер оплаты за </w:t>
            </w:r>
            <w:proofErr w:type="spellStart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бронь</w:t>
            </w:r>
            <w:proofErr w:type="spellEnd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проживание в гостинице (турист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ском комплексе). Осуществляет различные проце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дуры оплаты (наличными, ваучером, кредитной картой) с учетом поступлений денежных сумм на расчетный счет гостинич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ного предприятия.</w:t>
            </w:r>
          </w:p>
          <w:p w:rsidR="00525BEF" w:rsidRPr="00E627EE" w:rsidRDefault="00525BEF" w:rsidP="00F54D45">
            <w:pPr>
              <w:pStyle w:val="af6"/>
              <w:shd w:val="clear" w:color="auto" w:fill="FFFFFF"/>
              <w:spacing w:after="120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f6"/>
              <w:shd w:val="clear" w:color="auto" w:fill="FFFFFF"/>
              <w:spacing w:after="120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Осуществляет процедуры регистрации и размещения гостей, </w:t>
            </w: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информирования о гостиничных услугах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25BEF" w:rsidRPr="00E627EE" w:rsidRDefault="00525BEF" w:rsidP="00F54D45">
            <w:pPr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 xml:space="preserve">Работает с автоматизированными системами </w:t>
            </w:r>
          </w:p>
          <w:p w:rsidR="00525BEF" w:rsidRPr="00E627EE" w:rsidRDefault="00525BEF" w:rsidP="00F54D45">
            <w:pPr>
              <w:rPr>
                <w:bCs/>
                <w:sz w:val="24"/>
                <w:szCs w:val="24"/>
              </w:rPr>
            </w:pPr>
          </w:p>
          <w:p w:rsidR="00525BEF" w:rsidRPr="00E627EE" w:rsidRDefault="00525BEF" w:rsidP="00F54D45">
            <w:pPr>
              <w:rPr>
                <w:bCs/>
                <w:sz w:val="24"/>
                <w:szCs w:val="24"/>
              </w:rPr>
            </w:pPr>
          </w:p>
          <w:p w:rsidR="00525BEF" w:rsidRPr="00E627EE" w:rsidRDefault="00525BEF" w:rsidP="00F54D45">
            <w:pPr>
              <w:rPr>
                <w:bCs/>
                <w:sz w:val="24"/>
                <w:szCs w:val="24"/>
              </w:rPr>
            </w:pPr>
          </w:p>
          <w:p w:rsidR="00525BEF" w:rsidRPr="00E627EE" w:rsidRDefault="00525BEF" w:rsidP="00F54D45">
            <w:pPr>
              <w:rPr>
                <w:bCs/>
                <w:sz w:val="24"/>
                <w:szCs w:val="24"/>
              </w:rPr>
            </w:pPr>
          </w:p>
          <w:p w:rsidR="00525BEF" w:rsidRPr="00E627EE" w:rsidRDefault="00525BEF" w:rsidP="00F54D45">
            <w:pPr>
              <w:shd w:val="clear" w:color="auto" w:fill="FFFFFF"/>
              <w:spacing w:after="120"/>
              <w:ind w:right="34"/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Создает условия для ранения ключей от номеров и вру</w:t>
            </w:r>
            <w:r w:rsidRPr="00E627EE">
              <w:rPr>
                <w:bCs/>
                <w:sz w:val="24"/>
                <w:szCs w:val="24"/>
              </w:rPr>
              <w:softHyphen/>
              <w:t>чение их проживающим. Предостав</w:t>
            </w:r>
            <w:r w:rsidRPr="00E627EE">
              <w:rPr>
                <w:bCs/>
                <w:sz w:val="24"/>
                <w:szCs w:val="24"/>
              </w:rPr>
              <w:softHyphen/>
              <w:t xml:space="preserve">ляет </w:t>
            </w:r>
            <w:proofErr w:type="spellStart"/>
            <w:r w:rsidRPr="00E627EE">
              <w:rPr>
                <w:bCs/>
                <w:sz w:val="24"/>
                <w:szCs w:val="24"/>
              </w:rPr>
              <w:t>справоки</w:t>
            </w:r>
            <w:proofErr w:type="spellEnd"/>
            <w:r w:rsidRPr="00E627EE">
              <w:rPr>
                <w:bCs/>
                <w:sz w:val="24"/>
                <w:szCs w:val="24"/>
              </w:rPr>
              <w:t xml:space="preserve"> о </w:t>
            </w:r>
            <w:proofErr w:type="gramStart"/>
            <w:r w:rsidRPr="00E627EE">
              <w:rPr>
                <w:bCs/>
                <w:sz w:val="24"/>
                <w:szCs w:val="24"/>
              </w:rPr>
              <w:t>проживающих</w:t>
            </w:r>
            <w:proofErr w:type="gramEnd"/>
            <w:r w:rsidRPr="00E627EE">
              <w:rPr>
                <w:bCs/>
                <w:sz w:val="24"/>
                <w:szCs w:val="24"/>
              </w:rPr>
              <w:t xml:space="preserve"> в гостинице (туристском комплексе) и другую информацию. </w:t>
            </w:r>
          </w:p>
          <w:p w:rsidR="00525BEF" w:rsidRPr="00E627EE" w:rsidRDefault="00525BEF" w:rsidP="00F54D45">
            <w:pPr>
              <w:shd w:val="clear" w:color="auto" w:fill="FFFFFF"/>
              <w:spacing w:after="120"/>
              <w:ind w:right="34"/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Организация хранения забытых вещей и осуществление мер по их возврату владельцам.</w:t>
            </w:r>
          </w:p>
          <w:p w:rsidR="00525BEF" w:rsidRPr="00E627EE" w:rsidRDefault="00525BEF" w:rsidP="00F54D45">
            <w:pPr>
              <w:shd w:val="clear" w:color="auto" w:fill="FFFFFF"/>
              <w:spacing w:after="120"/>
              <w:ind w:right="34"/>
              <w:rPr>
                <w:bCs/>
                <w:sz w:val="24"/>
                <w:szCs w:val="24"/>
              </w:rPr>
            </w:pPr>
          </w:p>
          <w:p w:rsidR="00525BEF" w:rsidRPr="00E627EE" w:rsidRDefault="00525BEF" w:rsidP="00F54D45">
            <w:pPr>
              <w:shd w:val="clear" w:color="auto" w:fill="FFFFFF"/>
              <w:spacing w:after="120"/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Изучает нормативную и техноло</w:t>
            </w:r>
            <w:r w:rsidRPr="00E627EE">
              <w:rPr>
                <w:bCs/>
                <w:sz w:val="24"/>
                <w:szCs w:val="24"/>
              </w:rPr>
              <w:softHyphen/>
              <w:t>гическую документацию, правила внутреннего распорядка и пользова</w:t>
            </w:r>
            <w:r w:rsidRPr="00E627EE">
              <w:rPr>
                <w:bCs/>
                <w:sz w:val="24"/>
                <w:szCs w:val="24"/>
              </w:rPr>
              <w:softHyphen/>
              <w:t>ния гостиницей.</w:t>
            </w:r>
          </w:p>
          <w:p w:rsidR="00525BEF" w:rsidRPr="00E627EE" w:rsidRDefault="00525BEF" w:rsidP="00F54D45">
            <w:pPr>
              <w:shd w:val="clear" w:color="auto" w:fill="FFFFFF"/>
              <w:spacing w:after="120"/>
              <w:ind w:right="43"/>
              <w:rPr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Обеспечивает выполнение обязанно</w:t>
            </w:r>
            <w:r w:rsidRPr="00E627EE">
              <w:rPr>
                <w:bCs/>
                <w:sz w:val="24"/>
                <w:szCs w:val="24"/>
              </w:rPr>
              <w:softHyphen/>
              <w:t>стей обслуживающим персоналом по содержанию этажа и его обору</w:t>
            </w:r>
            <w:r w:rsidRPr="00E627EE">
              <w:rPr>
                <w:bCs/>
                <w:sz w:val="24"/>
                <w:szCs w:val="24"/>
              </w:rPr>
              <w:softHyphen/>
              <w:t>дования в надлежащем виде. Проверяет наличие и сохранность предметов оборудования и оснаще</w:t>
            </w:r>
            <w:r w:rsidRPr="00E627EE">
              <w:rPr>
                <w:bCs/>
                <w:sz w:val="24"/>
                <w:szCs w:val="24"/>
              </w:rPr>
              <w:softHyphen/>
              <w:t>ния номера, забытых вещей и со</w:t>
            </w:r>
            <w:r w:rsidRPr="00E627EE">
              <w:rPr>
                <w:bCs/>
                <w:sz w:val="24"/>
                <w:szCs w:val="24"/>
              </w:rPr>
              <w:softHyphen/>
              <w:t>ставляет акты при обнаружении их.</w:t>
            </w:r>
          </w:p>
          <w:p w:rsidR="00525BEF" w:rsidRPr="00E627EE" w:rsidRDefault="00525BEF" w:rsidP="00F54D45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E31585" w:rsidRPr="00E627EE" w:rsidRDefault="00E31585" w:rsidP="00365D81">
      <w:pPr>
        <w:ind w:firstLine="709"/>
        <w:jc w:val="both"/>
      </w:pPr>
    </w:p>
    <w:p w:rsidR="00F54D45" w:rsidRPr="00E627EE" w:rsidRDefault="00E31585" w:rsidP="00365D81">
      <w:pPr>
        <w:ind w:firstLine="709"/>
        <w:jc w:val="both"/>
        <w:rPr>
          <w:b/>
          <w:sz w:val="28"/>
          <w:szCs w:val="28"/>
        </w:rPr>
      </w:pPr>
      <w:r w:rsidRPr="00E627EE">
        <w:rPr>
          <w:b/>
          <w:sz w:val="28"/>
          <w:szCs w:val="28"/>
        </w:rPr>
        <w:t xml:space="preserve"> </w:t>
      </w:r>
    </w:p>
    <w:p w:rsidR="00E31585" w:rsidRPr="00E627EE" w:rsidRDefault="00E31585" w:rsidP="00365D81">
      <w:pPr>
        <w:ind w:firstLine="709"/>
        <w:jc w:val="both"/>
        <w:rPr>
          <w:sz w:val="28"/>
          <w:szCs w:val="28"/>
        </w:rPr>
      </w:pPr>
      <w:r w:rsidRPr="00E627EE">
        <w:rPr>
          <w:b/>
          <w:sz w:val="28"/>
          <w:szCs w:val="28"/>
        </w:rPr>
        <w:t xml:space="preserve">3) Устное обоснование результатов работы </w:t>
      </w:r>
      <w:r w:rsidR="00525BEF" w:rsidRPr="00E627EE">
        <w:rPr>
          <w:i/>
          <w:sz w:val="28"/>
          <w:szCs w:val="28"/>
        </w:rPr>
        <w:t xml:space="preserve"> </w:t>
      </w:r>
    </w:p>
    <w:p w:rsidR="00E31585" w:rsidRPr="00E627EE" w:rsidRDefault="00E31585" w:rsidP="00365D81">
      <w:pPr>
        <w:ind w:firstLine="709"/>
        <w:jc w:val="right"/>
        <w:rPr>
          <w:sz w:val="28"/>
          <w:szCs w:val="28"/>
        </w:rPr>
      </w:pPr>
      <w:r w:rsidRPr="00E627EE">
        <w:rPr>
          <w:sz w:val="28"/>
          <w:szCs w:val="28"/>
        </w:rPr>
        <w:t>Таблица 8</w:t>
      </w:r>
    </w:p>
    <w:tbl>
      <w:tblPr>
        <w:tblW w:w="0" w:type="auto"/>
        <w:tblInd w:w="684" w:type="dxa"/>
        <w:tblLayout w:type="fixed"/>
        <w:tblLook w:val="0000"/>
      </w:tblPr>
      <w:tblGrid>
        <w:gridCol w:w="2996"/>
        <w:gridCol w:w="4511"/>
        <w:gridCol w:w="1407"/>
      </w:tblGrid>
      <w:tr w:rsidR="00525BEF" w:rsidRPr="00E627EE" w:rsidTr="00525BEF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jc w:val="both"/>
              <w:rPr>
                <w:sz w:val="28"/>
                <w:szCs w:val="28"/>
              </w:rPr>
            </w:pPr>
            <w:r w:rsidRPr="00E627EE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jc w:val="both"/>
              <w:rPr>
                <w:sz w:val="28"/>
                <w:szCs w:val="28"/>
              </w:rPr>
            </w:pPr>
            <w:r w:rsidRPr="00E627EE">
              <w:rPr>
                <w:sz w:val="28"/>
                <w:szCs w:val="28"/>
              </w:rPr>
              <w:t>Показатели оценки результата</w:t>
            </w:r>
            <w:r w:rsidRPr="00E627EE">
              <w:rPr>
                <w:rStyle w:val="a3"/>
                <w:sz w:val="28"/>
              </w:rPr>
              <w:footnoteReference w:id="8"/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jc w:val="center"/>
              <w:rPr>
                <w:sz w:val="28"/>
                <w:szCs w:val="28"/>
              </w:rPr>
            </w:pPr>
            <w:r w:rsidRPr="00E627EE">
              <w:rPr>
                <w:sz w:val="28"/>
                <w:szCs w:val="28"/>
              </w:rPr>
              <w:t>Оценка (да / нет)</w:t>
            </w:r>
          </w:p>
        </w:tc>
      </w:tr>
      <w:tr w:rsidR="00525BEF" w:rsidRPr="00E627EE" w:rsidTr="00525BEF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ПК 1.2. 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t>Бронировать и вести документацию.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2.1. Принимать, регистрировать и размещать гостей.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ОК 2</w:t>
            </w:r>
            <w:proofErr w:type="gramStart"/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 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О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 2.2. Предоставлять гостю информацию о гостиничных услугах.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ОК </w:t>
            </w: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>5</w:t>
            </w:r>
            <w:proofErr w:type="gramStart"/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 xml:space="preserve"> 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И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 xml:space="preserve">спользовать информационно-коммуникационные технологии в профессиональной 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lastRenderedPageBreak/>
              <w:t>деятельности</w:t>
            </w:r>
          </w:p>
          <w:p w:rsidR="00525BEF" w:rsidRPr="00E627EE" w:rsidRDefault="00525BEF" w:rsidP="00F54D45">
            <w:pPr>
              <w:widowControl w:val="0"/>
              <w:spacing w:after="120"/>
              <w:contextualSpacing/>
              <w:rPr>
                <w:sz w:val="24"/>
                <w:szCs w:val="24"/>
              </w:rPr>
            </w:pPr>
          </w:p>
          <w:p w:rsidR="00525BEF" w:rsidRPr="00E627EE" w:rsidRDefault="00525BEF" w:rsidP="00F54D45">
            <w:pPr>
              <w:widowControl w:val="0"/>
              <w:spacing w:after="120"/>
              <w:contextualSpacing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 xml:space="preserve"> ПК 3.4. Создавать условия для обеспечения сохранности вещей и ценностей проживающих.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ОК 6</w:t>
            </w:r>
            <w:proofErr w:type="gramStart"/>
            <w:r w:rsidRPr="00E627E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>Р</w:t>
            </w:r>
            <w:proofErr w:type="gramEnd"/>
            <w:r w:rsidRPr="00E627EE">
              <w:rPr>
                <w:rFonts w:cs="Times New Roman"/>
                <w:b w:val="0"/>
                <w:sz w:val="24"/>
                <w:szCs w:val="24"/>
                <w:lang w:eastAsia="en-US"/>
              </w:rPr>
              <w:t xml:space="preserve">аботать в коллективе и в команде, эффективно общаться с коллегами, руководством, потребителями  </w:t>
            </w: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</w:p>
          <w:p w:rsidR="00525BEF" w:rsidRPr="00E627EE" w:rsidRDefault="00525BEF" w:rsidP="00F54D45">
            <w:pPr>
              <w:pStyle w:val="ab"/>
              <w:widowControl w:val="0"/>
              <w:spacing w:after="120"/>
              <w:rPr>
                <w:rFonts w:cs="Times New Roman"/>
                <w:b w:val="0"/>
                <w:sz w:val="24"/>
                <w:szCs w:val="24"/>
                <w:lang w:eastAsia="en-US"/>
              </w:rPr>
            </w:pPr>
            <w:r w:rsidRPr="00E627EE">
              <w:rPr>
                <w:rFonts w:cs="Times New Roman"/>
                <w:b w:val="0"/>
                <w:sz w:val="24"/>
                <w:szCs w:val="24"/>
              </w:rPr>
              <w:t>ПК 3.1. Организовывать и контролировать работу обслуживающего и технического персонала хозяйственной службы при предоставлении услуги размещения, дополнительных услуг, уборке номеров и служебных помещений.</w:t>
            </w:r>
            <w:r w:rsidRPr="00E627EE">
              <w:rPr>
                <w:rFonts w:cs="Times New Roman"/>
                <w:b w:val="0"/>
                <w:bCs/>
                <w:sz w:val="24"/>
                <w:szCs w:val="24"/>
              </w:rPr>
              <w:t xml:space="preserve"> </w:t>
            </w:r>
          </w:p>
          <w:p w:rsidR="00525BEF" w:rsidRPr="00E627EE" w:rsidRDefault="00525BEF" w:rsidP="00F54D4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lastRenderedPageBreak/>
              <w:t>Бронирует номера/места</w:t>
            </w:r>
          </w:p>
          <w:p w:rsidR="00525BEF" w:rsidRPr="00E627EE" w:rsidRDefault="00525BEF" w:rsidP="00F54D45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Бронирует дополнительные услуги</w:t>
            </w:r>
          </w:p>
          <w:p w:rsidR="00525BEF" w:rsidRPr="00E627EE" w:rsidRDefault="00525BEF" w:rsidP="00F54D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627EE">
              <w:rPr>
                <w:sz w:val="24"/>
                <w:szCs w:val="24"/>
              </w:rPr>
              <w:t>Ведет документацию на электронных и бумажных носителях.</w:t>
            </w:r>
          </w:p>
          <w:p w:rsidR="00525BEF" w:rsidRPr="00E627EE" w:rsidRDefault="00525BEF" w:rsidP="00F54D45">
            <w:pPr>
              <w:pStyle w:val="af6"/>
              <w:shd w:val="clear" w:color="auto" w:fill="FFFFFF"/>
              <w:spacing w:after="12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25BEF" w:rsidRPr="00E627EE" w:rsidRDefault="00525BEF" w:rsidP="00F54D45">
            <w:pPr>
              <w:pStyle w:val="af6"/>
              <w:shd w:val="clear" w:color="auto" w:fill="FFFFFF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Ведет прием  и  регис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трацию, с использованием средств компьютерного обеспечения. </w:t>
            </w:r>
          </w:p>
          <w:p w:rsidR="00525BEF" w:rsidRPr="00E627EE" w:rsidRDefault="00525BEF" w:rsidP="00F54D45">
            <w:pPr>
              <w:rPr>
                <w:sz w:val="28"/>
                <w:szCs w:val="28"/>
              </w:rPr>
            </w:pPr>
            <w:r w:rsidRPr="00E627EE">
              <w:rPr>
                <w:bCs/>
                <w:sz w:val="24"/>
                <w:szCs w:val="24"/>
              </w:rPr>
              <w:t>Выполняет основные профессиональные обязанности персонала службы приема и разме</w:t>
            </w:r>
            <w:r w:rsidRPr="00E627EE">
              <w:rPr>
                <w:bCs/>
                <w:sz w:val="24"/>
                <w:szCs w:val="24"/>
              </w:rPr>
              <w:softHyphen/>
              <w:t>щения по обслуживанию туристов.</w:t>
            </w:r>
          </w:p>
          <w:p w:rsidR="00525BEF" w:rsidRPr="00E627EE" w:rsidRDefault="00525BEF" w:rsidP="00F54D45">
            <w:pPr>
              <w:rPr>
                <w:sz w:val="28"/>
                <w:szCs w:val="28"/>
              </w:rPr>
            </w:pPr>
          </w:p>
          <w:p w:rsidR="00525BEF" w:rsidRPr="00E627EE" w:rsidRDefault="00525BEF" w:rsidP="00F54D45">
            <w:pPr>
              <w:rPr>
                <w:sz w:val="28"/>
                <w:szCs w:val="28"/>
              </w:rPr>
            </w:pPr>
          </w:p>
          <w:p w:rsidR="00525BEF" w:rsidRPr="00E627EE" w:rsidRDefault="00525BEF" w:rsidP="00F54D45">
            <w:pPr>
              <w:rPr>
                <w:sz w:val="28"/>
                <w:szCs w:val="28"/>
              </w:rPr>
            </w:pPr>
          </w:p>
          <w:p w:rsidR="00525BEF" w:rsidRPr="00E627EE" w:rsidRDefault="00525BEF" w:rsidP="00F54D45">
            <w:pPr>
              <w:rPr>
                <w:sz w:val="28"/>
                <w:szCs w:val="28"/>
              </w:rPr>
            </w:pPr>
          </w:p>
          <w:p w:rsidR="00525BEF" w:rsidRPr="00E627EE" w:rsidRDefault="00525BEF" w:rsidP="00F54D45">
            <w:pPr>
              <w:rPr>
                <w:sz w:val="28"/>
                <w:szCs w:val="28"/>
              </w:rPr>
            </w:pPr>
          </w:p>
          <w:p w:rsidR="00525BEF" w:rsidRPr="00E627EE" w:rsidRDefault="00525BEF" w:rsidP="00F54D45">
            <w:pPr>
              <w:pStyle w:val="af6"/>
              <w:shd w:val="clear" w:color="auto" w:fill="FFFFFF"/>
              <w:spacing w:after="120"/>
              <w:ind w:left="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Рассчитывает размер оплаты за </w:t>
            </w:r>
            <w:proofErr w:type="spellStart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бронь</w:t>
            </w:r>
            <w:proofErr w:type="spellEnd"/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проживание в гостинице (турист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ском комплексе). Осуществляет различные проце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дуры оплаты (наличными, ваучером, кредитной картой) с учетом поступлений денежных сумм на расчетный счет гостинич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ного предприятия.</w:t>
            </w:r>
          </w:p>
          <w:p w:rsidR="00525BEF" w:rsidRPr="00E627EE" w:rsidRDefault="00525BEF" w:rsidP="00F54D45">
            <w:pPr>
              <w:pStyle w:val="af6"/>
              <w:shd w:val="clear" w:color="auto" w:fill="FFFFFF"/>
              <w:spacing w:after="120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EF" w:rsidRPr="00E627EE" w:rsidRDefault="00525BEF" w:rsidP="00F54D45">
            <w:pPr>
              <w:pStyle w:val="af6"/>
              <w:shd w:val="clear" w:color="auto" w:fill="FFFFFF"/>
              <w:spacing w:after="120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Осуществляет процедуры регистрации и размещения гостей, </w:t>
            </w:r>
            <w:r w:rsidRPr="00E627EE">
              <w:rPr>
                <w:rFonts w:ascii="Times New Roman" w:hAnsi="Times New Roman" w:cs="Times New Roman"/>
                <w:sz w:val="24"/>
                <w:szCs w:val="24"/>
              </w:rPr>
              <w:t>информирования о гостиничных услугах</w:t>
            </w:r>
            <w:r w:rsidRPr="00E627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25BEF" w:rsidRPr="00E627EE" w:rsidRDefault="00525BEF" w:rsidP="00F54D45">
            <w:pPr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 xml:space="preserve">Работает с автоматизированными системами </w:t>
            </w:r>
          </w:p>
          <w:p w:rsidR="00525BEF" w:rsidRPr="00E627EE" w:rsidRDefault="00525BEF" w:rsidP="00F54D45">
            <w:pPr>
              <w:rPr>
                <w:bCs/>
                <w:sz w:val="24"/>
                <w:szCs w:val="24"/>
              </w:rPr>
            </w:pPr>
          </w:p>
          <w:p w:rsidR="00525BEF" w:rsidRPr="00E627EE" w:rsidRDefault="00525BEF" w:rsidP="00F54D45">
            <w:pPr>
              <w:rPr>
                <w:bCs/>
                <w:sz w:val="24"/>
                <w:szCs w:val="24"/>
              </w:rPr>
            </w:pPr>
          </w:p>
          <w:p w:rsidR="00525BEF" w:rsidRPr="00E627EE" w:rsidRDefault="00525BEF" w:rsidP="00F54D45">
            <w:pPr>
              <w:rPr>
                <w:bCs/>
                <w:sz w:val="24"/>
                <w:szCs w:val="24"/>
              </w:rPr>
            </w:pPr>
          </w:p>
          <w:p w:rsidR="00525BEF" w:rsidRPr="00E627EE" w:rsidRDefault="00525BEF" w:rsidP="00F54D45">
            <w:pPr>
              <w:rPr>
                <w:bCs/>
                <w:sz w:val="24"/>
                <w:szCs w:val="24"/>
              </w:rPr>
            </w:pPr>
          </w:p>
          <w:p w:rsidR="00525BEF" w:rsidRPr="00E627EE" w:rsidRDefault="00525BEF" w:rsidP="00F54D45">
            <w:pPr>
              <w:shd w:val="clear" w:color="auto" w:fill="FFFFFF"/>
              <w:spacing w:after="120"/>
              <w:ind w:right="34"/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 xml:space="preserve">Создает условия для </w:t>
            </w:r>
            <w:r w:rsidR="00F54D45" w:rsidRPr="00E627EE">
              <w:rPr>
                <w:bCs/>
                <w:sz w:val="24"/>
                <w:szCs w:val="24"/>
              </w:rPr>
              <w:t>х</w:t>
            </w:r>
            <w:r w:rsidRPr="00E627EE">
              <w:rPr>
                <w:bCs/>
                <w:sz w:val="24"/>
                <w:szCs w:val="24"/>
              </w:rPr>
              <w:t>ранения ключей от номеров и вру</w:t>
            </w:r>
            <w:r w:rsidRPr="00E627EE">
              <w:rPr>
                <w:bCs/>
                <w:sz w:val="24"/>
                <w:szCs w:val="24"/>
              </w:rPr>
              <w:softHyphen/>
              <w:t>чение их проживающим. Предостав</w:t>
            </w:r>
            <w:r w:rsidRPr="00E627EE">
              <w:rPr>
                <w:bCs/>
                <w:sz w:val="24"/>
                <w:szCs w:val="24"/>
              </w:rPr>
              <w:softHyphen/>
              <w:t xml:space="preserve">ляет </w:t>
            </w:r>
            <w:r w:rsidR="00F54D45" w:rsidRPr="00E627EE">
              <w:rPr>
                <w:bCs/>
                <w:sz w:val="24"/>
                <w:szCs w:val="24"/>
              </w:rPr>
              <w:t>справки</w:t>
            </w:r>
            <w:r w:rsidRPr="00E627EE">
              <w:rPr>
                <w:bCs/>
                <w:sz w:val="24"/>
                <w:szCs w:val="24"/>
              </w:rPr>
              <w:t xml:space="preserve"> о </w:t>
            </w:r>
            <w:proofErr w:type="gramStart"/>
            <w:r w:rsidRPr="00E627EE">
              <w:rPr>
                <w:bCs/>
                <w:sz w:val="24"/>
                <w:szCs w:val="24"/>
              </w:rPr>
              <w:t>проживающих</w:t>
            </w:r>
            <w:proofErr w:type="gramEnd"/>
            <w:r w:rsidRPr="00E627EE">
              <w:rPr>
                <w:bCs/>
                <w:sz w:val="24"/>
                <w:szCs w:val="24"/>
              </w:rPr>
              <w:t xml:space="preserve"> в гостинице (туристском комплексе) и другую информацию. </w:t>
            </w:r>
          </w:p>
          <w:p w:rsidR="00525BEF" w:rsidRPr="00E627EE" w:rsidRDefault="00525BEF" w:rsidP="00F54D45">
            <w:pPr>
              <w:shd w:val="clear" w:color="auto" w:fill="FFFFFF"/>
              <w:spacing w:after="120"/>
              <w:ind w:right="34"/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Организация хранения забытых вещей и осуществление мер по их возврату владельцам.</w:t>
            </w:r>
          </w:p>
          <w:p w:rsidR="00525BEF" w:rsidRPr="00E627EE" w:rsidRDefault="00525BEF" w:rsidP="00F54D45">
            <w:pPr>
              <w:shd w:val="clear" w:color="auto" w:fill="FFFFFF"/>
              <w:spacing w:after="120"/>
              <w:ind w:right="34"/>
              <w:rPr>
                <w:bCs/>
                <w:sz w:val="24"/>
                <w:szCs w:val="24"/>
              </w:rPr>
            </w:pPr>
          </w:p>
          <w:p w:rsidR="00525BEF" w:rsidRPr="00E627EE" w:rsidRDefault="00525BEF" w:rsidP="00F54D45">
            <w:pPr>
              <w:shd w:val="clear" w:color="auto" w:fill="FFFFFF"/>
              <w:spacing w:after="120"/>
              <w:rPr>
                <w:bCs/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Изучает нормативную и техноло</w:t>
            </w:r>
            <w:r w:rsidRPr="00E627EE">
              <w:rPr>
                <w:bCs/>
                <w:sz w:val="24"/>
                <w:szCs w:val="24"/>
              </w:rPr>
              <w:softHyphen/>
              <w:t>гическую документацию, правила внутреннего распорядка и пользова</w:t>
            </w:r>
            <w:r w:rsidRPr="00E627EE">
              <w:rPr>
                <w:bCs/>
                <w:sz w:val="24"/>
                <w:szCs w:val="24"/>
              </w:rPr>
              <w:softHyphen/>
              <w:t>ния гостиницей.</w:t>
            </w:r>
          </w:p>
          <w:p w:rsidR="00525BEF" w:rsidRPr="00E627EE" w:rsidRDefault="00525BEF" w:rsidP="00525BEF">
            <w:pPr>
              <w:shd w:val="clear" w:color="auto" w:fill="FFFFFF"/>
              <w:spacing w:after="120"/>
              <w:ind w:right="43"/>
              <w:rPr>
                <w:sz w:val="24"/>
                <w:szCs w:val="24"/>
              </w:rPr>
            </w:pPr>
            <w:r w:rsidRPr="00E627EE">
              <w:rPr>
                <w:bCs/>
                <w:sz w:val="24"/>
                <w:szCs w:val="24"/>
              </w:rPr>
              <w:t>Обеспечивает выполнение обязанно</w:t>
            </w:r>
            <w:r w:rsidRPr="00E627EE">
              <w:rPr>
                <w:bCs/>
                <w:sz w:val="24"/>
                <w:szCs w:val="24"/>
              </w:rPr>
              <w:softHyphen/>
              <w:t>стей обслуживающим персоналом по содержанию этажа и его обору</w:t>
            </w:r>
            <w:r w:rsidRPr="00E627EE">
              <w:rPr>
                <w:bCs/>
                <w:sz w:val="24"/>
                <w:szCs w:val="24"/>
              </w:rPr>
              <w:softHyphen/>
              <w:t>дования в надлежащем виде. Проверяет наличие и сохранность предметов оборудования и оснаще</w:t>
            </w:r>
            <w:r w:rsidRPr="00E627EE">
              <w:rPr>
                <w:bCs/>
                <w:sz w:val="24"/>
                <w:szCs w:val="24"/>
              </w:rPr>
              <w:softHyphen/>
              <w:t>ния номера, забытых вещей и со</w:t>
            </w:r>
            <w:r w:rsidRPr="00E627EE">
              <w:rPr>
                <w:bCs/>
                <w:sz w:val="24"/>
                <w:szCs w:val="24"/>
              </w:rPr>
              <w:softHyphen/>
              <w:t>ставляет акты при обнаружении их.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E31585" w:rsidRPr="00E627EE" w:rsidRDefault="00E31585" w:rsidP="00365D81">
      <w:pPr>
        <w:ind w:firstLine="709"/>
        <w:jc w:val="both"/>
      </w:pPr>
    </w:p>
    <w:p w:rsidR="00E31585" w:rsidRPr="00E627EE" w:rsidRDefault="00E31585" w:rsidP="00365D81">
      <w:pPr>
        <w:ind w:firstLine="709"/>
        <w:jc w:val="both"/>
        <w:rPr>
          <w:i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i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i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i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i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i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i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i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i/>
          <w:sz w:val="28"/>
          <w:szCs w:val="28"/>
        </w:rPr>
      </w:pPr>
    </w:p>
    <w:p w:rsidR="00E31585" w:rsidRPr="00E627EE" w:rsidRDefault="00E31585" w:rsidP="00365D81">
      <w:pPr>
        <w:ind w:firstLine="709"/>
        <w:jc w:val="both"/>
        <w:rPr>
          <w:i/>
          <w:sz w:val="28"/>
          <w:szCs w:val="28"/>
        </w:rPr>
      </w:pPr>
    </w:p>
    <w:p w:rsidR="00E31585" w:rsidRPr="00E627EE" w:rsidRDefault="00E31585" w:rsidP="00365D81">
      <w:pPr>
        <w:sectPr w:rsidR="00E31585" w:rsidRPr="00E627EE">
          <w:footerReference w:type="default" r:id="rId10"/>
          <w:pgSz w:w="11906" w:h="16838"/>
          <w:pgMar w:top="1134" w:right="851" w:bottom="1134" w:left="1260" w:header="720" w:footer="720" w:gutter="0"/>
          <w:cols w:space="720"/>
          <w:docGrid w:linePitch="360"/>
        </w:sectPr>
      </w:pPr>
    </w:p>
    <w:p w:rsidR="00525BEF" w:rsidRPr="00E627EE" w:rsidRDefault="00525BEF" w:rsidP="00525BEF">
      <w:pPr>
        <w:ind w:firstLine="709"/>
        <w:jc w:val="both"/>
      </w:pPr>
      <w:r w:rsidRPr="00E627EE">
        <w:rPr>
          <w:b/>
          <w:sz w:val="28"/>
          <w:szCs w:val="28"/>
        </w:rPr>
        <w:lastRenderedPageBreak/>
        <w:t>6. Сводная таблица</w:t>
      </w:r>
    </w:p>
    <w:p w:rsidR="00525BEF" w:rsidRPr="00E627EE" w:rsidRDefault="00525BEF" w:rsidP="00525BEF"/>
    <w:tbl>
      <w:tblPr>
        <w:tblW w:w="15452" w:type="dxa"/>
        <w:tblInd w:w="-318" w:type="dxa"/>
        <w:tblLayout w:type="fixed"/>
        <w:tblLook w:val="0000"/>
      </w:tblPr>
      <w:tblGrid>
        <w:gridCol w:w="1277"/>
        <w:gridCol w:w="1361"/>
        <w:gridCol w:w="1423"/>
        <w:gridCol w:w="1424"/>
        <w:gridCol w:w="1424"/>
        <w:gridCol w:w="1424"/>
        <w:gridCol w:w="31"/>
        <w:gridCol w:w="1392"/>
        <w:gridCol w:w="1424"/>
        <w:gridCol w:w="19"/>
        <w:gridCol w:w="1405"/>
        <w:gridCol w:w="1424"/>
        <w:gridCol w:w="1424"/>
      </w:tblGrid>
      <w:tr w:rsidR="00525BEF" w:rsidRPr="00E627EE" w:rsidTr="00F54D45">
        <w:trPr>
          <w:trHeight w:val="510"/>
        </w:trPr>
        <w:tc>
          <w:tcPr>
            <w:tcW w:w="26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jc w:val="center"/>
            </w:pPr>
            <w:r w:rsidRPr="00E627EE">
              <w:t xml:space="preserve">Результаты </w:t>
            </w:r>
            <w:proofErr w:type="gramStart"/>
            <w:r w:rsidRPr="00E627EE">
              <w:t>обучения по</w:t>
            </w:r>
            <w:proofErr w:type="gramEnd"/>
            <w:r w:rsidRPr="00E627EE">
              <w:t xml:space="preserve"> профессиональному модулю</w:t>
            </w:r>
          </w:p>
        </w:tc>
        <w:tc>
          <w:tcPr>
            <w:tcW w:w="57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jc w:val="center"/>
            </w:pPr>
            <w:r w:rsidRPr="00E627EE">
              <w:t>Текущий и рубежный контроль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jc w:val="center"/>
            </w:pPr>
            <w:r w:rsidRPr="00E627EE">
              <w:t>Промежуточная аттестация по ПМ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jc w:val="center"/>
            </w:pPr>
            <w:r w:rsidRPr="00E627EE">
              <w:t>Экзамен (квалификационный)</w:t>
            </w:r>
          </w:p>
        </w:tc>
      </w:tr>
      <w:tr w:rsidR="00525BEF" w:rsidRPr="00E627EE" w:rsidTr="00F54D45">
        <w:tc>
          <w:tcPr>
            <w:tcW w:w="26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Тестирование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Решение ситуационных задач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Защита ПЗ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Контрольные работы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 xml:space="preserve">Экзамены по МДК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Дифференцированные зачеты по практике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Ход выполнения задания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 xml:space="preserve">Подготовленный </w:t>
            </w:r>
            <w:proofErr w:type="gramStart"/>
            <w:r w:rsidRPr="00E627EE">
              <w:t>продукт</w:t>
            </w:r>
            <w:proofErr w:type="gramEnd"/>
            <w:r w:rsidRPr="00E627EE">
              <w:t xml:space="preserve"> / осуществленный процессе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Устное обоснование результатов работы</w:t>
            </w:r>
          </w:p>
        </w:tc>
      </w:tr>
      <w:tr w:rsidR="00525BEF" w:rsidRPr="00E627EE" w:rsidTr="00F54D45"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r w:rsidRPr="00E627EE">
              <w:t>Основные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ПК 1.2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Показатель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  <w:r w:rsidRPr="00E627EE"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Показатель 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Показатель 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Показатель 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ПК 2.1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Показатель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525BEF">
            <w:pPr>
              <w:snapToGrid w:val="0"/>
            </w:pPr>
            <w:r w:rsidRPr="00E627EE">
              <w:t>ПК 2.2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Показатель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  <w:bookmarkStart w:id="0" w:name="_GoBack"/>
            <w:bookmarkEnd w:id="0"/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ПК 2.5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Показатель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  <w:r w:rsidRPr="00E627EE">
              <w:t>ПК 1.3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Показатель 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  <w:r w:rsidRPr="00E627EE">
              <w:t>ПК 3.1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>
            <w:r w:rsidRPr="00E627EE">
              <w:t>Показатель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>
            <w:r w:rsidRPr="00E627EE">
              <w:t>Показатель 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  <w:r w:rsidRPr="00E627EE">
              <w:t>ПК 3.4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>
            <w:r w:rsidRPr="00E627EE">
              <w:t>Показатель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F54D45" w:rsidP="00F54D45">
            <w:pPr>
              <w:snapToGrid w:val="0"/>
            </w:pPr>
            <w:r w:rsidRPr="00E627EE">
              <w:t>ОК 2.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>
            <w:r w:rsidRPr="00E627EE">
              <w:t>Показатель</w:t>
            </w:r>
            <w:r w:rsidR="00F54D45" w:rsidRPr="00E627EE">
              <w:t xml:space="preserve">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F54D45" w:rsidP="00F54D45">
            <w:pPr>
              <w:snapToGrid w:val="0"/>
            </w:pPr>
            <w:r w:rsidRPr="00E627EE">
              <w:t>ОК 5.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>
            <w:r w:rsidRPr="00E627EE">
              <w:t>Показатель</w:t>
            </w:r>
            <w:r w:rsidR="00F54D45" w:rsidRPr="00E627EE">
              <w:t xml:space="preserve">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F54D45" w:rsidP="00F54D45">
            <w:r w:rsidRPr="00E627EE">
              <w:t>ОК 6.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Показатель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</w:tr>
      <w:tr w:rsidR="00525BEF" w:rsidRPr="00E627EE" w:rsidTr="00F54D45"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r w:rsidRPr="00E627EE">
              <w:t>Вспомогательные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Иметь практический опыт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 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ПО 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Уметь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У</w:t>
            </w:r>
            <w:r w:rsidRPr="00E627EE">
              <w:rPr>
                <w:lang w:val="en-US"/>
              </w:rPr>
              <w:t xml:space="preserve"> </w:t>
            </w:r>
            <w:r w:rsidRPr="00E627EE"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У</w:t>
            </w:r>
            <w:r w:rsidRPr="00E627EE">
              <w:rPr>
                <w:lang w:val="en-US"/>
              </w:rPr>
              <w:t xml:space="preserve"> </w:t>
            </w:r>
            <w:r w:rsidRPr="00E627EE"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У 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У 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r w:rsidRPr="00E627EE">
              <w:t>Знать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roofErr w:type="gramStart"/>
            <w:r w:rsidRPr="00E627EE">
              <w:t>З</w:t>
            </w:r>
            <w:proofErr w:type="gramEnd"/>
            <w:r w:rsidRPr="00E627EE">
              <w:rPr>
                <w:lang w:val="en-US"/>
              </w:rPr>
              <w:t xml:space="preserve"> </w:t>
            </w:r>
            <w:r w:rsidRPr="00E627EE"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roofErr w:type="gramStart"/>
            <w:r w:rsidRPr="00E627EE">
              <w:t>З</w:t>
            </w:r>
            <w:proofErr w:type="gramEnd"/>
            <w:r w:rsidRPr="00E627EE">
              <w:rPr>
                <w:lang w:val="en-US"/>
              </w:rPr>
              <w:t xml:space="preserve"> </w:t>
            </w:r>
            <w:r w:rsidRPr="00E627EE"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roofErr w:type="gramStart"/>
            <w:r w:rsidRPr="00E627EE">
              <w:t>З</w:t>
            </w:r>
            <w:proofErr w:type="gramEnd"/>
            <w:r w:rsidRPr="00E627EE">
              <w:t xml:space="preserve"> 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  <w:tr w:rsidR="00525BEF" w:rsidRPr="00E627EE" w:rsidTr="00F54D45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roofErr w:type="gramStart"/>
            <w:r w:rsidRPr="00E627EE">
              <w:t>З</w:t>
            </w:r>
            <w:proofErr w:type="gramEnd"/>
            <w:r w:rsidRPr="00E627EE">
              <w:t xml:space="preserve"> 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/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25BEF" w:rsidRPr="00E627EE" w:rsidRDefault="00525BEF" w:rsidP="00F54D45">
            <w:pPr>
              <w:snapToGrid w:val="0"/>
            </w:pPr>
          </w:p>
        </w:tc>
      </w:tr>
    </w:tbl>
    <w:p w:rsidR="00D74F46" w:rsidRPr="00E627EE" w:rsidRDefault="00D74F46" w:rsidP="00525BEF">
      <w:pPr>
        <w:ind w:firstLine="709"/>
        <w:jc w:val="both"/>
      </w:pPr>
    </w:p>
    <w:sectPr w:rsidR="00D74F46" w:rsidRPr="00E627EE" w:rsidSect="00525BEF">
      <w:footerReference w:type="default" r:id="rId11"/>
      <w:pgSz w:w="16838" w:h="11906" w:orient="landscape"/>
      <w:pgMar w:top="851" w:right="1134" w:bottom="126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FDA" w:rsidRDefault="00665FDA" w:rsidP="00E31585">
      <w:r>
        <w:separator/>
      </w:r>
    </w:p>
  </w:endnote>
  <w:endnote w:type="continuationSeparator" w:id="1">
    <w:p w:rsidR="00665FDA" w:rsidRDefault="00665FDA" w:rsidP="00E31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20B0604020202020204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j-ea"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7EE" w:rsidRDefault="00616C00">
    <w:pPr>
      <w:pStyle w:val="af7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6.9pt;margin-top:.05pt;width:9.9pt;height:11.4pt;z-index:251656704;mso-wrap-distance-left:0;mso-wrap-distance-right:0;mso-position-horizontal-relative:page" stroked="f">
          <v:fill opacity="0" color2="black"/>
          <v:textbox inset="0,0,0,0">
            <w:txbxContent>
              <w:p w:rsidR="00E627EE" w:rsidRDefault="00616C00">
                <w:pPr>
                  <w:pStyle w:val="af7"/>
                </w:pPr>
                <w:r>
                  <w:rPr>
                    <w:rStyle w:val="a7"/>
                  </w:rPr>
                  <w:fldChar w:fldCharType="begin"/>
                </w:r>
                <w:r w:rsidR="00E627EE"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DC7AB4">
                  <w:rPr>
                    <w:rStyle w:val="a7"/>
                    <w:noProof/>
                  </w:rPr>
                  <w:t>6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7EE" w:rsidRDefault="00616C00">
    <w:pPr>
      <w:pStyle w:val="af7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6.9pt;margin-top:.05pt;width:9.9pt;height:11.4pt;z-index:251658752;mso-wrap-distance-left:0;mso-wrap-distance-right:0;mso-position-horizontal-relative:page" stroked="f">
          <v:fill opacity="0" color2="black"/>
          <v:textbox style="mso-next-textbox:#_x0000_s2050" inset="0,0,0,0">
            <w:txbxContent>
              <w:p w:rsidR="00E627EE" w:rsidRDefault="00E627EE">
                <w:pPr>
                  <w:pStyle w:val="af7"/>
                </w:pP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7EE" w:rsidRDefault="00616C00">
    <w:pPr>
      <w:pStyle w:val="af7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6.9pt;margin-top:.05pt;width:9.9pt;height:11.4pt;z-index:251657728;mso-wrap-distance-left:0;mso-wrap-distance-right:0;mso-position-horizontal-relative:page" stroked="f">
          <v:fill opacity="0" color2="black"/>
          <v:textbox style="mso-next-textbox:#_x0000_s2051" inset="0,0,0,0">
            <w:txbxContent>
              <w:p w:rsidR="00E627EE" w:rsidRDefault="00E627EE">
                <w:pPr>
                  <w:pStyle w:val="af7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FDA" w:rsidRDefault="00665FDA" w:rsidP="00E31585">
      <w:r>
        <w:separator/>
      </w:r>
    </w:p>
  </w:footnote>
  <w:footnote w:type="continuationSeparator" w:id="1">
    <w:p w:rsidR="00665FDA" w:rsidRDefault="00665FDA" w:rsidP="00E31585">
      <w:r>
        <w:continuationSeparator/>
      </w:r>
    </w:p>
  </w:footnote>
  <w:footnote w:id="2">
    <w:p w:rsidR="00E627EE" w:rsidRDefault="00E627EE" w:rsidP="00E31585">
      <w:pPr>
        <w:pStyle w:val="af2"/>
      </w:pPr>
      <w:r>
        <w:rPr>
          <w:rStyle w:val="a3"/>
          <w:rFonts w:ascii="Symbol" w:hAnsi="Symbol"/>
        </w:rPr>
        <w:t></w:t>
      </w:r>
      <w:r>
        <w:tab/>
        <w:t xml:space="preserve"> Из программы профессионального модуля</w:t>
      </w:r>
    </w:p>
  </w:footnote>
  <w:footnote w:id="3">
    <w:p w:rsidR="00E627EE" w:rsidRDefault="00E627EE" w:rsidP="00E31585">
      <w:pPr>
        <w:pStyle w:val="af2"/>
      </w:pPr>
      <w:r>
        <w:rPr>
          <w:rStyle w:val="a3"/>
          <w:rFonts w:ascii="Symbol" w:hAnsi="Symbol"/>
        </w:rPr>
        <w:t></w:t>
      </w:r>
      <w:r>
        <w:tab/>
        <w:t xml:space="preserve"> Из ФГОС НПО/СПО и/или программы профессионального модуля</w:t>
      </w:r>
    </w:p>
  </w:footnote>
  <w:footnote w:id="4">
    <w:p w:rsidR="00E627EE" w:rsidRDefault="00E627EE" w:rsidP="00E31585">
      <w:pPr>
        <w:pStyle w:val="af2"/>
        <w:jc w:val="both"/>
      </w:pPr>
      <w:r>
        <w:rPr>
          <w:rStyle w:val="a3"/>
        </w:rPr>
        <w:footnoteRef/>
      </w:r>
      <w:r>
        <w:rPr>
          <w:i/>
        </w:rPr>
        <w:tab/>
        <w:t xml:space="preserve"> </w:t>
      </w:r>
      <w:r>
        <w:rPr>
          <w:i/>
          <w:sz w:val="24"/>
          <w:szCs w:val="24"/>
        </w:rPr>
        <w:t>Формы промежуточной аттестации указываются в соответствии с учебным планом образовательного учреждения, в случае отсутствия форм промежуточной аттестации по тем или иным элементам ПМ в соответствующей строке ставится прочерк.</w:t>
      </w:r>
    </w:p>
  </w:footnote>
  <w:footnote w:id="5">
    <w:p w:rsidR="00E627EE" w:rsidRDefault="00E627EE" w:rsidP="00E31585">
      <w:pPr>
        <w:jc w:val="both"/>
        <w:rPr>
          <w:i/>
        </w:rPr>
      </w:pPr>
      <w:r>
        <w:rPr>
          <w:rStyle w:val="a3"/>
        </w:rPr>
        <w:footnoteRef/>
      </w:r>
      <w:r>
        <w:tab/>
        <w:t xml:space="preserve"> </w:t>
      </w:r>
      <w:r>
        <w:rPr>
          <w:i/>
        </w:rPr>
        <w:t xml:space="preserve">Задания к </w:t>
      </w:r>
      <w:proofErr w:type="gramStart"/>
      <w:r>
        <w:rPr>
          <w:i/>
        </w:rPr>
        <w:t>Э(</w:t>
      </w:r>
      <w:proofErr w:type="gramEnd"/>
      <w:r>
        <w:rPr>
          <w:i/>
        </w:rPr>
        <w:t>к). формируются 3 способами:</w:t>
      </w:r>
    </w:p>
    <w:p w:rsidR="00E627EE" w:rsidRDefault="00E627EE" w:rsidP="00E31585">
      <w:pPr>
        <w:jc w:val="both"/>
        <w:rPr>
          <w:i/>
        </w:rPr>
      </w:pPr>
      <w:r>
        <w:rPr>
          <w:i/>
        </w:rPr>
        <w:tab/>
        <w:t>1.</w:t>
      </w:r>
      <w:r>
        <w:rPr>
          <w:i/>
        </w:rPr>
        <w:tab/>
        <w:t>Задания, ориентированные на проверку освоения вида деятельности  (всего модуля) в целом.</w:t>
      </w:r>
    </w:p>
    <w:p w:rsidR="00E627EE" w:rsidRDefault="00E627EE" w:rsidP="00E31585">
      <w:pPr>
        <w:jc w:val="both"/>
        <w:rPr>
          <w:i/>
        </w:rPr>
      </w:pPr>
      <w:r>
        <w:rPr>
          <w:i/>
        </w:rPr>
        <w:tab/>
        <w:t>2.</w:t>
      </w:r>
      <w:r>
        <w:rPr>
          <w:i/>
        </w:rPr>
        <w:tab/>
        <w:t>Задания, проверяющие освоение группы компетенций, соответствующих определенному разделу модуля.</w:t>
      </w:r>
    </w:p>
    <w:p w:rsidR="00E627EE" w:rsidRDefault="00E627EE" w:rsidP="00E31585">
      <w:pPr>
        <w:jc w:val="both"/>
      </w:pPr>
      <w:r>
        <w:rPr>
          <w:i/>
        </w:rPr>
        <w:tab/>
        <w:t>3.</w:t>
      </w:r>
      <w:r>
        <w:rPr>
          <w:i/>
        </w:rPr>
        <w:tab/>
        <w:t>Задания, проверяющие освоение отдельной компетенции внутри профессионального модуля.</w:t>
      </w:r>
    </w:p>
    <w:p w:rsidR="00E627EE" w:rsidRDefault="00E627EE" w:rsidP="00E31585">
      <w:pPr>
        <w:pStyle w:val="af2"/>
      </w:pPr>
    </w:p>
  </w:footnote>
  <w:footnote w:id="6">
    <w:p w:rsidR="00E627EE" w:rsidRDefault="00E627EE" w:rsidP="00E31585">
      <w:pPr>
        <w:jc w:val="both"/>
      </w:pPr>
      <w:r>
        <w:rPr>
          <w:rStyle w:val="a3"/>
        </w:rPr>
        <w:footnoteRef/>
      </w:r>
      <w:r>
        <w:rPr>
          <w:i/>
        </w:rPr>
        <w:tab/>
        <w:t xml:space="preserve"> Например: обращение в ходе задания к информационным источникам,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 получение информации; подготовка продукта; рефлексия выполнения задания и коррекция подготовленного продукта перед сдачей) и т.д. Должны быть отражены в разделе 5 рабочей программы профессионального модуля (преимущественно для общих компетенций)</w:t>
      </w:r>
    </w:p>
  </w:footnote>
  <w:footnote w:id="7">
    <w:p w:rsidR="00E627EE" w:rsidRDefault="00E627EE" w:rsidP="00525BEF">
      <w:pPr>
        <w:jc w:val="both"/>
      </w:pPr>
      <w:r>
        <w:rPr>
          <w:rStyle w:val="a3"/>
        </w:rPr>
        <w:footnoteRef/>
      </w:r>
      <w:r>
        <w:rPr>
          <w:i/>
        </w:rPr>
        <w:tab/>
        <w:t xml:space="preserve"> Например: обращение в ходе задания к информационным источникам,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 получение информации; подготовка продукта; рефлексия выполнения задания и коррекция подготовленного продукта перед сдачей) и т.д. Должны быть отражены в разделе 5 рабочей программы профессионального модуля (преимущественно для общих компетенций)</w:t>
      </w:r>
    </w:p>
  </w:footnote>
  <w:footnote w:id="8">
    <w:p w:rsidR="00E627EE" w:rsidRDefault="00E627EE" w:rsidP="00525BEF">
      <w:pPr>
        <w:jc w:val="both"/>
      </w:pPr>
      <w:r>
        <w:rPr>
          <w:rStyle w:val="a3"/>
        </w:rPr>
        <w:footnoteRef/>
      </w:r>
      <w:r>
        <w:rPr>
          <w:i/>
        </w:rPr>
        <w:tab/>
        <w:t xml:space="preserve"> Например: обращение в ходе задания к информационным источникам,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 получение информации; подготовка продукта; рефлексия выполнения задания и коррекция подготовленного продукта перед сдачей) и т.д. Должны быть отражены в разделе 5 рабочей программы профессионального модуля (преимущественно для общих компетенций)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singleLevel"/>
    <w:tmpl w:val="00000004"/>
    <w:name w:val="WW8Num4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 w:cs="Times New Roman"/>
        <w:b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6">
    <w:nsid w:val="01182F90"/>
    <w:multiLevelType w:val="hybridMultilevel"/>
    <w:tmpl w:val="C144C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E4542F"/>
    <w:multiLevelType w:val="hybridMultilevel"/>
    <w:tmpl w:val="A068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894CA1"/>
    <w:multiLevelType w:val="hybridMultilevel"/>
    <w:tmpl w:val="8AA6806C"/>
    <w:lvl w:ilvl="0" w:tplc="0419000F">
      <w:start w:val="1"/>
      <w:numFmt w:val="decimal"/>
      <w:lvlText w:val="%1."/>
      <w:lvlJc w:val="left"/>
      <w:pPr>
        <w:ind w:left="850" w:hanging="360"/>
      </w:p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>
    <w:nsid w:val="0E7C68B1"/>
    <w:multiLevelType w:val="hybridMultilevel"/>
    <w:tmpl w:val="5DB44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2165D9"/>
    <w:multiLevelType w:val="hybridMultilevel"/>
    <w:tmpl w:val="1A0A4766"/>
    <w:lvl w:ilvl="0" w:tplc="E988872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D60E5"/>
    <w:multiLevelType w:val="hybridMultilevel"/>
    <w:tmpl w:val="8AA6806C"/>
    <w:lvl w:ilvl="0" w:tplc="0419000F">
      <w:start w:val="1"/>
      <w:numFmt w:val="decimal"/>
      <w:lvlText w:val="%1."/>
      <w:lvlJc w:val="left"/>
      <w:pPr>
        <w:ind w:left="850" w:hanging="360"/>
      </w:p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2">
    <w:nsid w:val="178B75AA"/>
    <w:multiLevelType w:val="hybridMultilevel"/>
    <w:tmpl w:val="8AA6806C"/>
    <w:lvl w:ilvl="0" w:tplc="0419000F">
      <w:start w:val="1"/>
      <w:numFmt w:val="decimal"/>
      <w:lvlText w:val="%1."/>
      <w:lvlJc w:val="left"/>
      <w:pPr>
        <w:ind w:left="850" w:hanging="360"/>
      </w:p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3">
    <w:nsid w:val="1E8C0D45"/>
    <w:multiLevelType w:val="hybridMultilevel"/>
    <w:tmpl w:val="3F9E1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2A0E17"/>
    <w:multiLevelType w:val="multilevel"/>
    <w:tmpl w:val="71B0E2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3C448B"/>
    <w:multiLevelType w:val="hybridMultilevel"/>
    <w:tmpl w:val="A66AB988"/>
    <w:lvl w:ilvl="0" w:tplc="E988872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48A6927"/>
    <w:multiLevelType w:val="hybridMultilevel"/>
    <w:tmpl w:val="3AE4A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7704C3"/>
    <w:multiLevelType w:val="hybridMultilevel"/>
    <w:tmpl w:val="5E127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53041F"/>
    <w:multiLevelType w:val="hybridMultilevel"/>
    <w:tmpl w:val="995C080E"/>
    <w:lvl w:ilvl="0" w:tplc="54584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E8EE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0A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804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72B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8A1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F2F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1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FEC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2CCE0E9E"/>
    <w:multiLevelType w:val="hybridMultilevel"/>
    <w:tmpl w:val="8AA6806C"/>
    <w:lvl w:ilvl="0" w:tplc="0419000F">
      <w:start w:val="1"/>
      <w:numFmt w:val="decimal"/>
      <w:lvlText w:val="%1."/>
      <w:lvlJc w:val="left"/>
      <w:pPr>
        <w:ind w:left="850" w:hanging="360"/>
      </w:p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20">
    <w:nsid w:val="2EBC17D8"/>
    <w:multiLevelType w:val="hybridMultilevel"/>
    <w:tmpl w:val="F7E81D3E"/>
    <w:lvl w:ilvl="0" w:tplc="1DE41BD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4A722FA"/>
    <w:multiLevelType w:val="hybridMultilevel"/>
    <w:tmpl w:val="2CCE4A0A"/>
    <w:lvl w:ilvl="0" w:tplc="E98887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02D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10D0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F3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8631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7695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E09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C0EE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FA3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F7F390E"/>
    <w:multiLevelType w:val="hybridMultilevel"/>
    <w:tmpl w:val="0E74D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892DF9"/>
    <w:multiLevelType w:val="multilevel"/>
    <w:tmpl w:val="BC8E24FA"/>
    <w:lvl w:ilvl="0">
      <w:start w:val="1"/>
      <w:numFmt w:val="bullet"/>
      <w:lvlText w:val="–"/>
      <w:lvlJc w:val="left"/>
      <w:pPr>
        <w:ind w:left="405" w:hanging="405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  <w:sz w:val="24"/>
      </w:rPr>
    </w:lvl>
  </w:abstractNum>
  <w:abstractNum w:abstractNumId="24">
    <w:nsid w:val="4480254E"/>
    <w:multiLevelType w:val="hybridMultilevel"/>
    <w:tmpl w:val="952660C2"/>
    <w:lvl w:ilvl="0" w:tplc="546C4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EC5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D80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189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0AD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E0E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A4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360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A8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102CDE"/>
    <w:multiLevelType w:val="hybridMultilevel"/>
    <w:tmpl w:val="D66A2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7437BE"/>
    <w:multiLevelType w:val="hybridMultilevel"/>
    <w:tmpl w:val="742060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A60DAD"/>
    <w:multiLevelType w:val="hybridMultilevel"/>
    <w:tmpl w:val="C7B03F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78643D"/>
    <w:multiLevelType w:val="hybridMultilevel"/>
    <w:tmpl w:val="84A2B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02D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10D0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F3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8631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7695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E09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C0EE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FA3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2C76318"/>
    <w:multiLevelType w:val="hybridMultilevel"/>
    <w:tmpl w:val="C1BE41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02D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10D0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F3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8631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7695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E09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C0EE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FA3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0002089"/>
    <w:multiLevelType w:val="hybridMultilevel"/>
    <w:tmpl w:val="E2E8A35A"/>
    <w:lvl w:ilvl="0" w:tplc="3D624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7E9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18F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1A3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E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2E1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9A4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BE9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641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E865EC0"/>
    <w:multiLevelType w:val="hybridMultilevel"/>
    <w:tmpl w:val="3F9E1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AE6B58"/>
    <w:multiLevelType w:val="hybridMultilevel"/>
    <w:tmpl w:val="8AA6806C"/>
    <w:lvl w:ilvl="0" w:tplc="0419000F">
      <w:start w:val="1"/>
      <w:numFmt w:val="decimal"/>
      <w:lvlText w:val="%1."/>
      <w:lvlJc w:val="left"/>
      <w:pPr>
        <w:ind w:left="850" w:hanging="360"/>
      </w:p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33">
    <w:nsid w:val="711C084B"/>
    <w:multiLevelType w:val="hybridMultilevel"/>
    <w:tmpl w:val="C0921CFC"/>
    <w:lvl w:ilvl="0" w:tplc="68146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6A5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36B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6CF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D45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B8A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F4B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485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72B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71D36D63"/>
    <w:multiLevelType w:val="hybridMultilevel"/>
    <w:tmpl w:val="3F9E1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2F54DB"/>
    <w:multiLevelType w:val="hybridMultilevel"/>
    <w:tmpl w:val="3F9E1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25"/>
  </w:num>
  <w:num w:numId="9">
    <w:abstractNumId w:val="35"/>
  </w:num>
  <w:num w:numId="10">
    <w:abstractNumId w:val="33"/>
  </w:num>
  <w:num w:numId="11">
    <w:abstractNumId w:val="21"/>
  </w:num>
  <w:num w:numId="12">
    <w:abstractNumId w:val="30"/>
  </w:num>
  <w:num w:numId="13">
    <w:abstractNumId w:val="18"/>
  </w:num>
  <w:num w:numId="14">
    <w:abstractNumId w:val="24"/>
  </w:num>
  <w:num w:numId="15">
    <w:abstractNumId w:val="20"/>
  </w:num>
  <w:num w:numId="16">
    <w:abstractNumId w:val="6"/>
  </w:num>
  <w:num w:numId="17">
    <w:abstractNumId w:val="16"/>
  </w:num>
  <w:num w:numId="18">
    <w:abstractNumId w:val="27"/>
  </w:num>
  <w:num w:numId="19">
    <w:abstractNumId w:val="10"/>
  </w:num>
  <w:num w:numId="20">
    <w:abstractNumId w:val="7"/>
  </w:num>
  <w:num w:numId="21">
    <w:abstractNumId w:val="29"/>
  </w:num>
  <w:num w:numId="22">
    <w:abstractNumId w:val="28"/>
  </w:num>
  <w:num w:numId="23">
    <w:abstractNumId w:val="26"/>
  </w:num>
  <w:num w:numId="24">
    <w:abstractNumId w:val="14"/>
  </w:num>
  <w:num w:numId="25">
    <w:abstractNumId w:val="12"/>
  </w:num>
  <w:num w:numId="26">
    <w:abstractNumId w:val="17"/>
  </w:num>
  <w:num w:numId="27">
    <w:abstractNumId w:val="19"/>
  </w:num>
  <w:num w:numId="28">
    <w:abstractNumId w:val="32"/>
  </w:num>
  <w:num w:numId="29">
    <w:abstractNumId w:val="11"/>
  </w:num>
  <w:num w:numId="30">
    <w:abstractNumId w:val="8"/>
  </w:num>
  <w:num w:numId="31">
    <w:abstractNumId w:val="13"/>
  </w:num>
  <w:num w:numId="32">
    <w:abstractNumId w:val="34"/>
  </w:num>
  <w:num w:numId="33">
    <w:abstractNumId w:val="31"/>
  </w:num>
  <w:num w:numId="34">
    <w:abstractNumId w:val="23"/>
  </w:num>
  <w:num w:numId="35">
    <w:abstractNumId w:val="15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31585"/>
    <w:rsid w:val="00017AD3"/>
    <w:rsid w:val="00036233"/>
    <w:rsid w:val="00073FBE"/>
    <w:rsid w:val="000B20FB"/>
    <w:rsid w:val="000C4AE0"/>
    <w:rsid w:val="00113CDA"/>
    <w:rsid w:val="001271F3"/>
    <w:rsid w:val="00173193"/>
    <w:rsid w:val="00183D06"/>
    <w:rsid w:val="001A6AC2"/>
    <w:rsid w:val="002430AC"/>
    <w:rsid w:val="00247C20"/>
    <w:rsid w:val="002B6DAD"/>
    <w:rsid w:val="00310B89"/>
    <w:rsid w:val="003123EA"/>
    <w:rsid w:val="003617CC"/>
    <w:rsid w:val="00365D81"/>
    <w:rsid w:val="003740CC"/>
    <w:rsid w:val="003763A2"/>
    <w:rsid w:val="003E381B"/>
    <w:rsid w:val="003E456D"/>
    <w:rsid w:val="003E5640"/>
    <w:rsid w:val="0042376A"/>
    <w:rsid w:val="00454197"/>
    <w:rsid w:val="00497930"/>
    <w:rsid w:val="00506083"/>
    <w:rsid w:val="00525BEF"/>
    <w:rsid w:val="00564517"/>
    <w:rsid w:val="00616C00"/>
    <w:rsid w:val="00646D5D"/>
    <w:rsid w:val="00665FDA"/>
    <w:rsid w:val="00666BE8"/>
    <w:rsid w:val="006809FE"/>
    <w:rsid w:val="00690FEE"/>
    <w:rsid w:val="00696170"/>
    <w:rsid w:val="006B3BE6"/>
    <w:rsid w:val="006C0A8B"/>
    <w:rsid w:val="006D1AB9"/>
    <w:rsid w:val="006E73BD"/>
    <w:rsid w:val="00705DCB"/>
    <w:rsid w:val="00727A0B"/>
    <w:rsid w:val="007403C5"/>
    <w:rsid w:val="0076336D"/>
    <w:rsid w:val="008314DC"/>
    <w:rsid w:val="0089150C"/>
    <w:rsid w:val="00895DC1"/>
    <w:rsid w:val="008D588F"/>
    <w:rsid w:val="008F56EB"/>
    <w:rsid w:val="00902665"/>
    <w:rsid w:val="00922AE0"/>
    <w:rsid w:val="00922B23"/>
    <w:rsid w:val="0098043C"/>
    <w:rsid w:val="0099349E"/>
    <w:rsid w:val="0099655A"/>
    <w:rsid w:val="009A27BC"/>
    <w:rsid w:val="009C3546"/>
    <w:rsid w:val="009D6937"/>
    <w:rsid w:val="009F4C14"/>
    <w:rsid w:val="009F7170"/>
    <w:rsid w:val="00A05FA9"/>
    <w:rsid w:val="00A10259"/>
    <w:rsid w:val="00A3114C"/>
    <w:rsid w:val="00A52AE5"/>
    <w:rsid w:val="00A5496B"/>
    <w:rsid w:val="00A679F9"/>
    <w:rsid w:val="00A74A6D"/>
    <w:rsid w:val="00AA19EC"/>
    <w:rsid w:val="00AF1EB7"/>
    <w:rsid w:val="00AF30B2"/>
    <w:rsid w:val="00B029DE"/>
    <w:rsid w:val="00B12680"/>
    <w:rsid w:val="00B2661B"/>
    <w:rsid w:val="00B35FDA"/>
    <w:rsid w:val="00B36E8E"/>
    <w:rsid w:val="00BA1252"/>
    <w:rsid w:val="00BA2CB1"/>
    <w:rsid w:val="00BA40FC"/>
    <w:rsid w:val="00BE0E0D"/>
    <w:rsid w:val="00C00F66"/>
    <w:rsid w:val="00C252D3"/>
    <w:rsid w:val="00C27A57"/>
    <w:rsid w:val="00C44947"/>
    <w:rsid w:val="00C753E8"/>
    <w:rsid w:val="00CB293F"/>
    <w:rsid w:val="00CB7801"/>
    <w:rsid w:val="00CC4972"/>
    <w:rsid w:val="00CD4588"/>
    <w:rsid w:val="00D036D8"/>
    <w:rsid w:val="00D332FA"/>
    <w:rsid w:val="00D33D97"/>
    <w:rsid w:val="00D65976"/>
    <w:rsid w:val="00D74F46"/>
    <w:rsid w:val="00D7723D"/>
    <w:rsid w:val="00D815DD"/>
    <w:rsid w:val="00D85A20"/>
    <w:rsid w:val="00DB3CBA"/>
    <w:rsid w:val="00DC1267"/>
    <w:rsid w:val="00DC7AB4"/>
    <w:rsid w:val="00DE6475"/>
    <w:rsid w:val="00DF349F"/>
    <w:rsid w:val="00E00852"/>
    <w:rsid w:val="00E15D41"/>
    <w:rsid w:val="00E270EF"/>
    <w:rsid w:val="00E31585"/>
    <w:rsid w:val="00E43BE2"/>
    <w:rsid w:val="00E627EE"/>
    <w:rsid w:val="00E63A5A"/>
    <w:rsid w:val="00E646E1"/>
    <w:rsid w:val="00E91D90"/>
    <w:rsid w:val="00E96DE0"/>
    <w:rsid w:val="00E97F27"/>
    <w:rsid w:val="00EF1CE1"/>
    <w:rsid w:val="00F025A5"/>
    <w:rsid w:val="00F34981"/>
    <w:rsid w:val="00F54D45"/>
    <w:rsid w:val="00F618EC"/>
    <w:rsid w:val="00F93D46"/>
    <w:rsid w:val="00FA3F0F"/>
    <w:rsid w:val="00FA6696"/>
    <w:rsid w:val="00FB2745"/>
    <w:rsid w:val="00FE4E02"/>
    <w:rsid w:val="00FF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74A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31585"/>
    <w:pPr>
      <w:keepNext/>
      <w:tabs>
        <w:tab w:val="num" w:pos="0"/>
      </w:tabs>
      <w:ind w:left="864" w:hanging="864"/>
      <w:outlineLvl w:val="3"/>
    </w:pPr>
    <w:rPr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E31585"/>
    <w:pPr>
      <w:tabs>
        <w:tab w:val="num" w:pos="0"/>
        <w:tab w:val="left" w:pos="2289"/>
      </w:tabs>
      <w:spacing w:before="240" w:after="60"/>
      <w:ind w:left="2289" w:hanging="1008"/>
      <w:outlineLvl w:val="4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31585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E31585"/>
    <w:rPr>
      <w:rFonts w:ascii="Arial" w:eastAsia="Times New Roman" w:hAnsi="Arial" w:cs="Arial"/>
      <w:szCs w:val="20"/>
      <w:lang w:eastAsia="ar-SA"/>
    </w:rPr>
  </w:style>
  <w:style w:type="character" w:customStyle="1" w:styleId="WW8Num4z0">
    <w:name w:val="WW8Num4z0"/>
    <w:rsid w:val="00E31585"/>
    <w:rPr>
      <w:rFonts w:cs="Times New Roman"/>
      <w:b/>
    </w:rPr>
  </w:style>
  <w:style w:type="character" w:customStyle="1" w:styleId="WW8Num5z0">
    <w:name w:val="WW8Num5z0"/>
    <w:rsid w:val="00E31585"/>
    <w:rPr>
      <w:rFonts w:cs="Times New Roman"/>
      <w:b/>
    </w:rPr>
  </w:style>
  <w:style w:type="character" w:customStyle="1" w:styleId="WW8Num3z0">
    <w:name w:val="WW8Num3z0"/>
    <w:rsid w:val="00E31585"/>
    <w:rPr>
      <w:rFonts w:cs="Times New Roman"/>
      <w:b/>
    </w:rPr>
  </w:style>
  <w:style w:type="character" w:customStyle="1" w:styleId="WW8Num2z0">
    <w:name w:val="WW8Num2z0"/>
    <w:rsid w:val="00E31585"/>
    <w:rPr>
      <w:rFonts w:cs="Times New Roman"/>
      <w:b/>
    </w:rPr>
  </w:style>
  <w:style w:type="character" w:customStyle="1" w:styleId="WW8Num1z1">
    <w:name w:val="WW8Num1z1"/>
    <w:rsid w:val="00E31585"/>
    <w:rPr>
      <w:rFonts w:ascii="Courier New" w:hAnsi="Courier New" w:cs="Courier New"/>
    </w:rPr>
  </w:style>
  <w:style w:type="character" w:customStyle="1" w:styleId="WW8Num1z2">
    <w:name w:val="WW8Num1z2"/>
    <w:rsid w:val="00E31585"/>
    <w:rPr>
      <w:rFonts w:ascii="Wingdings" w:hAnsi="Wingdings" w:cs="Wingdings"/>
    </w:rPr>
  </w:style>
  <w:style w:type="character" w:customStyle="1" w:styleId="WW8Num1z3">
    <w:name w:val="WW8Num1z3"/>
    <w:rsid w:val="00E31585"/>
    <w:rPr>
      <w:rFonts w:ascii="Symbol" w:hAnsi="Symbol" w:cs="Symbol"/>
    </w:rPr>
  </w:style>
  <w:style w:type="character" w:customStyle="1" w:styleId="WW8Num2z1">
    <w:name w:val="WW8Num2z1"/>
    <w:rsid w:val="00E31585"/>
    <w:rPr>
      <w:rFonts w:cs="Times New Roman"/>
    </w:rPr>
  </w:style>
  <w:style w:type="character" w:customStyle="1" w:styleId="11">
    <w:name w:val="Основной шрифт абзаца1"/>
    <w:rsid w:val="00E31585"/>
  </w:style>
  <w:style w:type="character" w:customStyle="1" w:styleId="PlainTextChar">
    <w:name w:val="Plain Text Char"/>
    <w:basedOn w:val="11"/>
    <w:rsid w:val="00E31585"/>
    <w:rPr>
      <w:rFonts w:ascii="Courier New" w:hAnsi="Courier New" w:cs="Courier New"/>
      <w:lang w:val="ru-RU" w:eastAsia="ar-SA" w:bidi="ar-SA"/>
    </w:rPr>
  </w:style>
  <w:style w:type="character" w:customStyle="1" w:styleId="Heading4Char">
    <w:name w:val="Heading 4 Char"/>
    <w:basedOn w:val="11"/>
    <w:rsid w:val="00E31585"/>
    <w:rPr>
      <w:b/>
      <w:bCs/>
      <w:sz w:val="24"/>
      <w:szCs w:val="28"/>
      <w:lang w:val="ru-RU" w:eastAsia="ar-SA" w:bidi="ar-SA"/>
    </w:rPr>
  </w:style>
  <w:style w:type="character" w:customStyle="1" w:styleId="FootnoteTextChar">
    <w:name w:val="Footnote Text Char"/>
    <w:basedOn w:val="11"/>
    <w:rsid w:val="00E31585"/>
    <w:rPr>
      <w:lang w:val="ru-RU" w:eastAsia="ar-SA" w:bidi="ar-SA"/>
    </w:rPr>
  </w:style>
  <w:style w:type="character" w:customStyle="1" w:styleId="a3">
    <w:name w:val="Символ сноски"/>
    <w:basedOn w:val="11"/>
    <w:rsid w:val="00E31585"/>
    <w:rPr>
      <w:rFonts w:cs="Times New Roman"/>
      <w:vertAlign w:val="superscript"/>
    </w:rPr>
  </w:style>
  <w:style w:type="character" w:styleId="a4">
    <w:name w:val="footnote reference"/>
    <w:rsid w:val="00E31585"/>
    <w:rPr>
      <w:vertAlign w:val="superscript"/>
    </w:rPr>
  </w:style>
  <w:style w:type="character" w:customStyle="1" w:styleId="a5">
    <w:name w:val="Символы концевой сноски"/>
    <w:rsid w:val="00E31585"/>
    <w:rPr>
      <w:vertAlign w:val="superscript"/>
    </w:rPr>
  </w:style>
  <w:style w:type="character" w:customStyle="1" w:styleId="WW-">
    <w:name w:val="WW-Символы концевой сноски"/>
    <w:rsid w:val="00E31585"/>
  </w:style>
  <w:style w:type="character" w:styleId="a6">
    <w:name w:val="endnote reference"/>
    <w:rsid w:val="00E31585"/>
    <w:rPr>
      <w:vertAlign w:val="superscript"/>
    </w:rPr>
  </w:style>
  <w:style w:type="character" w:styleId="a7">
    <w:name w:val="page number"/>
    <w:basedOn w:val="11"/>
    <w:rsid w:val="00E31585"/>
  </w:style>
  <w:style w:type="paragraph" w:customStyle="1" w:styleId="a8">
    <w:name w:val="Заголовок"/>
    <w:basedOn w:val="a"/>
    <w:next w:val="a9"/>
    <w:rsid w:val="00E3158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link w:val="aa"/>
    <w:rsid w:val="00E31585"/>
    <w:rPr>
      <w:b/>
      <w:sz w:val="28"/>
    </w:rPr>
  </w:style>
  <w:style w:type="character" w:customStyle="1" w:styleId="aa">
    <w:name w:val="Основной текст Знак"/>
    <w:basedOn w:val="a0"/>
    <w:link w:val="a9"/>
    <w:rsid w:val="00E3158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b">
    <w:name w:val="List"/>
    <w:basedOn w:val="a9"/>
    <w:rsid w:val="00E31585"/>
    <w:rPr>
      <w:rFonts w:cs="Mangal"/>
    </w:rPr>
  </w:style>
  <w:style w:type="paragraph" w:customStyle="1" w:styleId="12">
    <w:name w:val="Название1"/>
    <w:basedOn w:val="a"/>
    <w:rsid w:val="00E3158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E31585"/>
    <w:pPr>
      <w:suppressLineNumbers/>
    </w:pPr>
    <w:rPr>
      <w:rFonts w:cs="Mangal"/>
    </w:rPr>
  </w:style>
  <w:style w:type="paragraph" w:customStyle="1" w:styleId="14">
    <w:name w:val="Текст1"/>
    <w:basedOn w:val="a"/>
    <w:rsid w:val="00E31585"/>
    <w:rPr>
      <w:rFonts w:ascii="Courier New" w:hAnsi="Courier New" w:cs="Courier New"/>
    </w:rPr>
  </w:style>
  <w:style w:type="paragraph" w:customStyle="1" w:styleId="Default">
    <w:name w:val="Default"/>
    <w:rsid w:val="00E3158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c">
    <w:name w:val="Title"/>
    <w:basedOn w:val="a"/>
    <w:next w:val="ad"/>
    <w:link w:val="ae"/>
    <w:qFormat/>
    <w:rsid w:val="00E31585"/>
    <w:pPr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c"/>
    <w:rsid w:val="00E31585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ad">
    <w:name w:val="Subtitle"/>
    <w:basedOn w:val="a8"/>
    <w:next w:val="a9"/>
    <w:link w:val="af"/>
    <w:qFormat/>
    <w:rsid w:val="00E31585"/>
    <w:pPr>
      <w:jc w:val="center"/>
    </w:pPr>
    <w:rPr>
      <w:i/>
      <w:iCs/>
    </w:rPr>
  </w:style>
  <w:style w:type="character" w:customStyle="1" w:styleId="af">
    <w:name w:val="Подзаголовок Знак"/>
    <w:basedOn w:val="a0"/>
    <w:link w:val="ad"/>
    <w:rsid w:val="00E31585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af0">
    <w:name w:val="Body Text Indent"/>
    <w:basedOn w:val="a"/>
    <w:link w:val="af1"/>
    <w:rsid w:val="00E3158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E315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af3"/>
    <w:rsid w:val="00E31585"/>
  </w:style>
  <w:style w:type="character" w:customStyle="1" w:styleId="af3">
    <w:name w:val="Текст сноски Знак"/>
    <w:basedOn w:val="a0"/>
    <w:link w:val="af2"/>
    <w:rsid w:val="00E315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Абзац списка1"/>
    <w:basedOn w:val="a"/>
    <w:rsid w:val="00E31585"/>
    <w:pPr>
      <w:ind w:left="720"/>
    </w:pPr>
  </w:style>
  <w:style w:type="paragraph" w:customStyle="1" w:styleId="af4">
    <w:name w:val="Содержимое таблицы"/>
    <w:basedOn w:val="a"/>
    <w:rsid w:val="00E31585"/>
    <w:pPr>
      <w:suppressLineNumbers/>
    </w:pPr>
  </w:style>
  <w:style w:type="paragraph" w:customStyle="1" w:styleId="af5">
    <w:name w:val="Заголовок таблицы"/>
    <w:basedOn w:val="af4"/>
    <w:rsid w:val="00E31585"/>
    <w:pPr>
      <w:jc w:val="center"/>
    </w:pPr>
    <w:rPr>
      <w:b/>
      <w:bCs/>
    </w:rPr>
  </w:style>
  <w:style w:type="paragraph" w:styleId="af6">
    <w:name w:val="List Paragraph"/>
    <w:basedOn w:val="a"/>
    <w:uiPriority w:val="99"/>
    <w:qFormat/>
    <w:rsid w:val="00E3158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f7">
    <w:name w:val="footer"/>
    <w:basedOn w:val="a"/>
    <w:link w:val="af8"/>
    <w:rsid w:val="00E3158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E315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Обычный1"/>
    <w:rsid w:val="00E3158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9">
    <w:name w:val="Содержимое врезки"/>
    <w:basedOn w:val="a9"/>
    <w:rsid w:val="00E31585"/>
  </w:style>
  <w:style w:type="paragraph" w:styleId="afa">
    <w:name w:val="header"/>
    <w:basedOn w:val="a"/>
    <w:link w:val="afb"/>
    <w:rsid w:val="00E31585"/>
    <w:pPr>
      <w:suppressLineNumbers/>
      <w:tabs>
        <w:tab w:val="center" w:pos="5122"/>
        <w:tab w:val="right" w:pos="10245"/>
      </w:tabs>
    </w:pPr>
  </w:style>
  <w:style w:type="character" w:customStyle="1" w:styleId="afb">
    <w:name w:val="Верхний колонтитул Знак"/>
    <w:basedOn w:val="a0"/>
    <w:link w:val="afa"/>
    <w:rsid w:val="00E3158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74A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styleId="afc">
    <w:name w:val="Hyperlink"/>
    <w:basedOn w:val="11"/>
    <w:rsid w:val="00FF3B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hotel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57</Pages>
  <Words>15995</Words>
  <Characters>91173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106955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26</cp:revision>
  <cp:lastPrinted>2016-01-17T16:40:00Z</cp:lastPrinted>
  <dcterms:created xsi:type="dcterms:W3CDTF">2013-02-10T14:26:00Z</dcterms:created>
  <dcterms:modified xsi:type="dcterms:W3CDTF">2016-10-27T08:21:00Z</dcterms:modified>
</cp:coreProperties>
</file>